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6CB6E74D" w:rsidR="0046735E" w:rsidRPr="00556B64" w:rsidRDefault="0046735E" w:rsidP="00DF503E">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FE30BF">
              <w:rPr>
                <w:bCs w:val="0"/>
                <w:snapToGrid w:val="0"/>
                <w:sz w:val="24"/>
                <w:szCs w:val="24"/>
                <w:lang w:eastAsia="ru-RU"/>
              </w:rPr>
              <w:t xml:space="preserve">№ </w:t>
            </w:r>
            <w:r w:rsidR="0006381F">
              <w:rPr>
                <w:bCs w:val="0"/>
                <w:snapToGrid w:val="0"/>
                <w:sz w:val="24"/>
                <w:szCs w:val="24"/>
                <w:lang w:eastAsia="ru-RU"/>
              </w:rPr>
              <w:t>УД-94 от 28.11.2016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CA514B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8F311A">
        <w:rPr>
          <w:b/>
          <w:sz w:val="24"/>
          <w:szCs w:val="24"/>
        </w:rPr>
        <w:t xml:space="preserve">право заключения </w:t>
      </w:r>
      <w:r w:rsidR="00935C24" w:rsidRPr="008F311A">
        <w:rPr>
          <w:b/>
          <w:sz w:val="24"/>
          <w:szCs w:val="24"/>
        </w:rPr>
        <w:t>договор</w:t>
      </w:r>
      <w:r w:rsidR="008F311A" w:rsidRPr="008F311A">
        <w:rPr>
          <w:b/>
          <w:sz w:val="24"/>
          <w:szCs w:val="24"/>
        </w:rPr>
        <w:t xml:space="preserve">а поставки </w:t>
      </w:r>
      <w:r w:rsidR="00042962">
        <w:rPr>
          <w:b/>
          <w:sz w:val="24"/>
          <w:szCs w:val="24"/>
        </w:rPr>
        <w:t>о</w:t>
      </w:r>
      <w:r w:rsidR="00042962" w:rsidRPr="00042962">
        <w:rPr>
          <w:b/>
          <w:sz w:val="24"/>
          <w:szCs w:val="24"/>
        </w:rPr>
        <w:t>фисн</w:t>
      </w:r>
      <w:r w:rsidR="00042962">
        <w:rPr>
          <w:b/>
          <w:sz w:val="24"/>
          <w:szCs w:val="24"/>
        </w:rPr>
        <w:t>ой</w:t>
      </w:r>
      <w:r w:rsidR="00042962" w:rsidRPr="00042962">
        <w:rPr>
          <w:b/>
          <w:sz w:val="24"/>
          <w:szCs w:val="24"/>
        </w:rPr>
        <w:t xml:space="preserve"> мебел</w:t>
      </w:r>
      <w:r w:rsidR="00042962">
        <w:rPr>
          <w:b/>
          <w:sz w:val="24"/>
          <w:szCs w:val="24"/>
        </w:rPr>
        <w:t>и</w:t>
      </w:r>
      <w:r w:rsidR="00935C24" w:rsidRPr="008F311A">
        <w:rPr>
          <w:b/>
          <w:sz w:val="24"/>
          <w:szCs w:val="24"/>
        </w:rPr>
        <w:t xml:space="preserve"> </w:t>
      </w:r>
      <w:r w:rsidR="008F311A" w:rsidRPr="008F311A">
        <w:rPr>
          <w:b/>
          <w:sz w:val="24"/>
          <w:szCs w:val="24"/>
        </w:rPr>
        <w:t>для нужд</w:t>
      </w:r>
      <w:r w:rsidR="00DF503E">
        <w:rPr>
          <w:b/>
          <w:sz w:val="24"/>
          <w:szCs w:val="24"/>
        </w:rPr>
        <w:t xml:space="preserve"> Исполнительного аппарата</w:t>
      </w:r>
      <w:r w:rsidR="008F311A" w:rsidRPr="008F311A">
        <w:rPr>
          <w:b/>
          <w:sz w:val="24"/>
          <w:szCs w:val="24"/>
        </w:rPr>
        <w:t xml:space="preserve"> ПАО</w:t>
      </w:r>
      <w:r w:rsidR="008F311A">
        <w:rPr>
          <w:b/>
          <w:sz w:val="24"/>
          <w:szCs w:val="24"/>
        </w:rPr>
        <w:t xml:space="preserve"> «МРСК Юга»</w:t>
      </w:r>
      <w:r w:rsidR="00DF503E">
        <w:rPr>
          <w:b/>
          <w:sz w:val="24"/>
          <w:szCs w:val="24"/>
        </w:rPr>
        <w:t xml:space="preserve">, филиалов ПАО «МРСК Юга» - «Астраханьэнерго», «Волгоградэнерго», «Калмэнерго», </w:t>
      </w:r>
      <w:r w:rsidR="005A6618">
        <w:rPr>
          <w:b/>
          <w:sz w:val="24"/>
          <w:szCs w:val="24"/>
        </w:rPr>
        <w:t xml:space="preserve">«Ростовэнерго», </w:t>
      </w:r>
      <w:r w:rsidR="00DF503E">
        <w:rPr>
          <w:b/>
          <w:sz w:val="24"/>
          <w:szCs w:val="24"/>
        </w:rPr>
        <w:t>«Кубаньэнерго»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5249AA80" w14:textId="77777777" w:rsidR="008F311A" w:rsidRDefault="008F311A" w:rsidP="007A1F3E">
      <w:pPr>
        <w:pStyle w:val="1f6"/>
        <w:spacing w:line="264" w:lineRule="auto"/>
        <w:ind w:left="0" w:right="0"/>
        <w:jc w:val="center"/>
        <w:rPr>
          <w:rFonts w:ascii="Times New Roman" w:hAnsi="Times New Roman"/>
          <w:sz w:val="24"/>
          <w:szCs w:val="24"/>
        </w:rPr>
      </w:pPr>
    </w:p>
    <w:p w14:paraId="6F1ED474" w14:textId="77777777" w:rsidR="008F311A" w:rsidRDefault="008F311A" w:rsidP="007A1F3E">
      <w:pPr>
        <w:pStyle w:val="1f6"/>
        <w:spacing w:line="264" w:lineRule="auto"/>
        <w:ind w:left="0" w:right="0"/>
        <w:jc w:val="center"/>
        <w:rPr>
          <w:rFonts w:ascii="Times New Roman" w:hAnsi="Times New Roman"/>
          <w:sz w:val="24"/>
          <w:szCs w:val="24"/>
        </w:rPr>
      </w:pPr>
    </w:p>
    <w:p w14:paraId="216E7D80" w14:textId="77777777" w:rsidR="008F311A" w:rsidRDefault="008F311A" w:rsidP="007A1F3E">
      <w:pPr>
        <w:pStyle w:val="1f6"/>
        <w:spacing w:line="264" w:lineRule="auto"/>
        <w:ind w:left="0" w:right="0"/>
        <w:jc w:val="center"/>
        <w:rPr>
          <w:rFonts w:ascii="Times New Roman" w:hAnsi="Times New Roman"/>
          <w:sz w:val="24"/>
          <w:szCs w:val="24"/>
        </w:rPr>
      </w:pPr>
    </w:p>
    <w:p w14:paraId="764326C5" w14:textId="77777777" w:rsidR="00DF503E" w:rsidRPr="00556B64" w:rsidRDefault="00DF503E" w:rsidP="007A1F3E">
      <w:pPr>
        <w:pStyle w:val="1f6"/>
        <w:spacing w:line="264" w:lineRule="auto"/>
        <w:ind w:left="0" w:right="0"/>
        <w:jc w:val="center"/>
        <w:rPr>
          <w:rFonts w:ascii="Times New Roman" w:hAnsi="Times New Roman"/>
          <w:sz w:val="24"/>
          <w:szCs w:val="24"/>
        </w:rPr>
      </w:pPr>
      <w:bookmarkStart w:id="7" w:name="_GoBack"/>
      <w:bookmarkEnd w:id="7"/>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D4832">
      <w:pPr>
        <w:pStyle w:val="1-"/>
        <w:numPr>
          <w:ilvl w:val="0"/>
          <w:numId w:val="32"/>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ED4832">
      <w:pPr>
        <w:pStyle w:val="2-"/>
        <w:numPr>
          <w:ilvl w:val="1"/>
          <w:numId w:val="32"/>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722F172E" w:rsidR="00E86E35" w:rsidRPr="008F311A" w:rsidRDefault="00E86E35" w:rsidP="00ED4832">
      <w:pPr>
        <w:pStyle w:val="3-"/>
        <w:widowControl w:val="0"/>
        <w:numPr>
          <w:ilvl w:val="2"/>
          <w:numId w:val="32"/>
        </w:numPr>
        <w:autoSpaceDE w:val="0"/>
        <w:autoSpaceDN w:val="0"/>
        <w:adjustRightInd w:val="0"/>
        <w:spacing w:before="0" w:after="0" w:line="264" w:lineRule="auto"/>
        <w:ind w:left="0" w:firstLine="0"/>
        <w:rPr>
          <w:b/>
          <w:szCs w:val="24"/>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8F311A">
        <w:rPr>
          <w:iCs/>
        </w:rPr>
        <w:t xml:space="preserve">Заказчик </w:t>
      </w:r>
      <w:r w:rsidR="00ED5D25" w:rsidRPr="008F311A">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F311A">
        <w:rPr>
          <w:b/>
          <w:bCs/>
        </w:rPr>
        <w:t>Ключникова Ольга Сергеевна,</w:t>
      </w:r>
      <w:r w:rsidR="00B2272D" w:rsidRPr="008F311A">
        <w:rPr>
          <w:bCs/>
        </w:rPr>
        <w:t xml:space="preserve"> тел.: (863) 307-04-83, </w:t>
      </w:r>
      <w:proofErr w:type="gramStart"/>
      <w:r w:rsidR="00B2272D" w:rsidRPr="008F311A">
        <w:rPr>
          <w:bCs/>
        </w:rPr>
        <w:t>е</w:t>
      </w:r>
      <w:proofErr w:type="gramEnd"/>
      <w:r w:rsidR="00B2272D" w:rsidRPr="008F311A">
        <w:rPr>
          <w:bCs/>
        </w:rPr>
        <w:t>-</w:t>
      </w:r>
      <w:proofErr w:type="spellStart"/>
      <w:r w:rsidR="00B2272D" w:rsidRPr="008F311A">
        <w:rPr>
          <w:bCs/>
        </w:rPr>
        <w:t>mail</w:t>
      </w:r>
      <w:proofErr w:type="spellEnd"/>
      <w:r w:rsidR="00B2272D" w:rsidRPr="008F311A">
        <w:rPr>
          <w:bCs/>
        </w:rPr>
        <w:t xml:space="preserve">: </w:t>
      </w:r>
      <w:hyperlink r:id="rId19" w:history="1">
        <w:r w:rsidR="00B2272D" w:rsidRPr="008F311A">
          <w:rPr>
            <w:rStyle w:val="a9"/>
            <w:bCs/>
            <w:lang w:val="en-US"/>
          </w:rPr>
          <w:t>kluchnikovaos</w:t>
        </w:r>
        <w:r w:rsidR="00B2272D" w:rsidRPr="008F311A">
          <w:rPr>
            <w:rStyle w:val="a9"/>
            <w:bCs/>
          </w:rPr>
          <w:t>@</w:t>
        </w:r>
        <w:r w:rsidR="00B2272D" w:rsidRPr="008F311A">
          <w:rPr>
            <w:rStyle w:val="a9"/>
            <w:bCs/>
            <w:lang w:val="en-US"/>
          </w:rPr>
          <w:t>mrsk</w:t>
        </w:r>
        <w:r w:rsidR="00B2272D" w:rsidRPr="008F311A">
          <w:rPr>
            <w:rStyle w:val="a9"/>
            <w:bCs/>
          </w:rPr>
          <w:t>-</w:t>
        </w:r>
        <w:r w:rsidR="00B2272D" w:rsidRPr="008F311A">
          <w:rPr>
            <w:rStyle w:val="a9"/>
            <w:bCs/>
            <w:lang w:val="en-US"/>
          </w:rPr>
          <w:t>yuga</w:t>
        </w:r>
        <w:r w:rsidR="00B2272D" w:rsidRPr="008F311A">
          <w:rPr>
            <w:rStyle w:val="a9"/>
            <w:bCs/>
          </w:rPr>
          <w:t>.</w:t>
        </w:r>
        <w:r w:rsidR="00B2272D" w:rsidRPr="008F311A">
          <w:rPr>
            <w:rStyle w:val="a9"/>
            <w:bCs/>
            <w:lang w:val="en-US"/>
          </w:rPr>
          <w:t>ru</w:t>
        </w:r>
      </w:hyperlink>
      <w:r w:rsidRPr="008F311A">
        <w:t>, Изв</w:t>
      </w:r>
      <w:r w:rsidRPr="00556B64">
        <w:t xml:space="preserve">ещением о проведении открытого </w:t>
      </w:r>
      <w:r w:rsidRPr="008F311A">
        <w:rPr>
          <w:iCs/>
        </w:rPr>
        <w:t>запроса предложений</w:t>
      </w:r>
      <w:r w:rsidRPr="00556B64">
        <w:t>, опубликованным:</w:t>
      </w:r>
      <w:r w:rsidR="008F311A">
        <w:t xml:space="preserve"> </w:t>
      </w:r>
      <w:r w:rsidRPr="008F311A">
        <w:rPr>
          <w:szCs w:val="24"/>
        </w:rPr>
        <w:t xml:space="preserve">на официальном сайте </w:t>
      </w:r>
      <w:r w:rsidRPr="008F311A">
        <w:rPr>
          <w:szCs w:val="24"/>
          <w:u w:val="single"/>
        </w:rPr>
        <w:t>www.zakupki.gov.ru</w:t>
      </w:r>
      <w:r w:rsidRPr="008F311A">
        <w:rPr>
          <w:szCs w:val="24"/>
        </w:rPr>
        <w:t xml:space="preserve">, на сайте электронной торговой площадки (далее – ЭТП) </w:t>
      </w:r>
      <w:hyperlink r:id="rId20" w:history="1">
        <w:r w:rsidR="0079281A" w:rsidRPr="008F311A">
          <w:rPr>
            <w:rStyle w:val="a9"/>
            <w:rFonts w:eastAsia="MS Mincho"/>
            <w:color w:val="auto"/>
            <w:lang w:eastAsia="ja-JP"/>
          </w:rPr>
          <w:t>www.b2b-energo.ru</w:t>
        </w:r>
      </w:hyperlink>
      <w:r w:rsidRPr="008F311A">
        <w:rPr>
          <w:rStyle w:val="a9"/>
          <w:rFonts w:eastAsia="MS Mincho"/>
          <w:color w:val="auto"/>
          <w:szCs w:val="24"/>
        </w:rPr>
        <w:t>,</w:t>
      </w:r>
      <w:r w:rsidRPr="008F311A">
        <w:rPr>
          <w:szCs w:val="24"/>
        </w:rPr>
        <w:t xml:space="preserve">  на сайте </w:t>
      </w:r>
      <w:r w:rsidR="00ED5D25" w:rsidRPr="008F311A">
        <w:rPr>
          <w:szCs w:val="24"/>
        </w:rPr>
        <w:t>П</w:t>
      </w:r>
      <w:r w:rsidRPr="008F311A">
        <w:rPr>
          <w:szCs w:val="24"/>
        </w:rPr>
        <w:t xml:space="preserve">АО «МРСК </w:t>
      </w:r>
      <w:r w:rsidR="00725D97" w:rsidRPr="008F311A">
        <w:rPr>
          <w:szCs w:val="24"/>
        </w:rPr>
        <w:t>Юг</w:t>
      </w:r>
      <w:r w:rsidRPr="008F311A">
        <w:rPr>
          <w:szCs w:val="24"/>
        </w:rPr>
        <w:t xml:space="preserve">а» </w:t>
      </w:r>
      <w:r w:rsidR="00ED5D25" w:rsidRPr="008F311A">
        <w:rPr>
          <w:szCs w:val="24"/>
          <w:u w:val="single"/>
        </w:rPr>
        <w:t>www.mrsk-yuga.ru</w:t>
      </w:r>
    </w:p>
    <w:p w14:paraId="08731EC0" w14:textId="7777777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8F311A">
        <w:rPr>
          <w:iCs/>
        </w:rPr>
        <w:t>приг</w:t>
      </w:r>
      <w:r w:rsidRPr="008F311A">
        <w:t xml:space="preserve">ласил </w:t>
      </w:r>
      <w:bookmarkEnd w:id="14"/>
      <w:bookmarkEnd w:id="15"/>
      <w:bookmarkEnd w:id="16"/>
      <w:bookmarkEnd w:id="17"/>
      <w:bookmarkEnd w:id="18"/>
      <w:r w:rsidRPr="008F311A">
        <w:rPr>
          <w:snapToGrid w:val="0"/>
        </w:rPr>
        <w:t xml:space="preserve">юридических лиц, физических лиц, в том числе индивидуальных предпринимателей,  </w:t>
      </w:r>
      <w:r w:rsidR="004616D8" w:rsidRPr="008F311A">
        <w:rPr>
          <w:snapToGrid w:val="0"/>
        </w:rPr>
        <w:t xml:space="preserve"> </w:t>
      </w:r>
      <w:r w:rsidR="00C53E73" w:rsidRPr="008F311A">
        <w:rPr>
          <w:snapToGrid w:val="0"/>
        </w:rPr>
        <w:t xml:space="preserve">а также лиц, </w:t>
      </w:r>
      <w:r w:rsidRPr="008F311A">
        <w:rPr>
          <w:snapToGrid w:val="0"/>
        </w:rPr>
        <w:t>являющихся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5B5FC2FB"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6D71015D" w:rsidR="00935C24" w:rsidRPr="008F311A" w:rsidRDefault="00E86E35" w:rsidP="00ED4832">
      <w:pPr>
        <w:pStyle w:val="3-"/>
        <w:numPr>
          <w:ilvl w:val="2"/>
          <w:numId w:val="32"/>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042962" w:rsidRPr="008F311A">
        <w:rPr>
          <w:b/>
          <w:szCs w:val="24"/>
        </w:rPr>
        <w:t xml:space="preserve">право заключения договора поставки </w:t>
      </w:r>
      <w:r w:rsidR="00042962">
        <w:rPr>
          <w:b/>
          <w:szCs w:val="24"/>
        </w:rPr>
        <w:t>о</w:t>
      </w:r>
      <w:r w:rsidR="00042962" w:rsidRPr="00042962">
        <w:rPr>
          <w:b/>
          <w:szCs w:val="24"/>
        </w:rPr>
        <w:t>фисн</w:t>
      </w:r>
      <w:r w:rsidR="00042962">
        <w:rPr>
          <w:b/>
          <w:szCs w:val="24"/>
        </w:rPr>
        <w:t>ой</w:t>
      </w:r>
      <w:r w:rsidR="00042962" w:rsidRPr="00042962">
        <w:rPr>
          <w:b/>
          <w:szCs w:val="24"/>
        </w:rPr>
        <w:t xml:space="preserve"> мебел</w:t>
      </w:r>
      <w:r w:rsidR="00042962">
        <w:rPr>
          <w:b/>
          <w:szCs w:val="24"/>
        </w:rPr>
        <w:t>и</w:t>
      </w:r>
      <w:r w:rsidR="00042962" w:rsidRPr="008F311A">
        <w:rPr>
          <w:b/>
          <w:szCs w:val="24"/>
        </w:rPr>
        <w:t xml:space="preserve"> для нужд</w:t>
      </w:r>
      <w:r w:rsidR="00042962">
        <w:rPr>
          <w:b/>
          <w:szCs w:val="24"/>
        </w:rPr>
        <w:t xml:space="preserve"> Исполнительного аппарата</w:t>
      </w:r>
      <w:r w:rsidR="00042962" w:rsidRPr="008F311A">
        <w:rPr>
          <w:b/>
          <w:szCs w:val="24"/>
        </w:rPr>
        <w:t xml:space="preserve"> ПАО</w:t>
      </w:r>
      <w:r w:rsidR="00042962">
        <w:rPr>
          <w:b/>
          <w:szCs w:val="24"/>
        </w:rPr>
        <w:t xml:space="preserve"> «МРСК Юга», филиалов ПАО «МРСК Юга» - «Астраханьэнерго», «Волгоградэнерго», «Калмэнерго», «Ростовэнерго», «Кубаньэнерго»</w:t>
      </w:r>
      <w:r w:rsidR="00C53E73" w:rsidRPr="008F311A">
        <w:rPr>
          <w:b/>
          <w:szCs w:val="24"/>
        </w:rPr>
        <w:t>.</w:t>
      </w:r>
    </w:p>
    <w:p w14:paraId="0F911B88"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ED4832">
      <w:pPr>
        <w:pStyle w:val="3-"/>
        <w:numPr>
          <w:ilvl w:val="2"/>
          <w:numId w:val="32"/>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D4832">
      <w:pPr>
        <w:pStyle w:val="2-"/>
        <w:numPr>
          <w:ilvl w:val="1"/>
          <w:numId w:val="32"/>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676BAEF9" w:rsidR="007A1F3E" w:rsidRPr="00D97B21" w:rsidRDefault="007A1F3E" w:rsidP="00ED4832">
      <w:pPr>
        <w:pStyle w:val="3-"/>
        <w:numPr>
          <w:ilvl w:val="2"/>
          <w:numId w:val="32"/>
        </w:numPr>
        <w:spacing w:before="0" w:after="0" w:line="276" w:lineRule="auto"/>
        <w:ind w:left="0" w:firstLine="170"/>
        <w:rPr>
          <w:szCs w:val="24"/>
        </w:rPr>
      </w:pPr>
      <w:proofErr w:type="gramStart"/>
      <w:r w:rsidRPr="00D97B21">
        <w:rPr>
          <w:bCs/>
        </w:rPr>
        <w:lastRenderedPageBreak/>
        <w:t>Запрос предложений</w:t>
      </w:r>
      <w:r w:rsidRPr="00D97B21">
        <w:t xml:space="preserve"> проводится в соответствии с «Единым стандартом закупок …», утвержденным решением Совета Директоров </w:t>
      </w:r>
      <w:r w:rsidR="00F21378" w:rsidRPr="00D97B21">
        <w:t>П</w:t>
      </w:r>
      <w:r w:rsidRPr="00D97B21">
        <w:t>АО «МРСК </w:t>
      </w:r>
      <w:r w:rsidR="00920CEF" w:rsidRPr="00D97B21">
        <w:t>Юга</w:t>
      </w:r>
      <w:r w:rsidRPr="00D97B21">
        <w:t xml:space="preserve">» (протокол от </w:t>
      </w:r>
      <w:r w:rsidR="002B123C" w:rsidRPr="00D97B21">
        <w:t>31</w:t>
      </w:r>
      <w:r w:rsidRPr="00D97B21">
        <w:t>.12.2015 г. № </w:t>
      </w:r>
      <w:r w:rsidR="002B123C" w:rsidRPr="00D97B21">
        <w:t>175/2015</w:t>
      </w:r>
      <w:r w:rsidRPr="00D97B21">
        <w:rPr>
          <w:iCs/>
        </w:rPr>
        <w:t xml:space="preserve">), </w:t>
      </w:r>
      <w:r w:rsidRPr="00D97B21">
        <w:t xml:space="preserve">на основании Плана закупки </w:t>
      </w:r>
      <w:r w:rsidR="00F21378" w:rsidRPr="00D97B21">
        <w:t>П</w:t>
      </w:r>
      <w:r w:rsidRPr="00D97B21">
        <w:t>АО «МРСК </w:t>
      </w:r>
      <w:r w:rsidR="00C447D6" w:rsidRPr="00D97B21">
        <w:t>Юг</w:t>
      </w:r>
      <w:r w:rsidRPr="00D97B21">
        <w:t xml:space="preserve">а» на 2016 год, утвержденного решением Совета директоров </w:t>
      </w:r>
      <w:r w:rsidR="00F21378" w:rsidRPr="00D97B21">
        <w:t>П</w:t>
      </w:r>
      <w:r w:rsidRPr="00D97B21">
        <w:t>АО «МРСК </w:t>
      </w:r>
      <w:r w:rsidR="002B123C" w:rsidRPr="00D97B21">
        <w:t>Юга</w:t>
      </w:r>
      <w:r w:rsidRPr="008F311A">
        <w:t>» (</w:t>
      </w:r>
      <w:r w:rsidR="00FD1FD5" w:rsidRPr="008F311A">
        <w:t>протокол от 31.12.2015 г. № 175/2015</w:t>
      </w:r>
      <w:r w:rsidR="0085634F" w:rsidRPr="008F311A">
        <w:t>)</w:t>
      </w:r>
      <w:r w:rsidR="00A76E6A" w:rsidRPr="008F311A">
        <w:t>, в</w:t>
      </w:r>
      <w:r w:rsidR="00A76E6A" w:rsidRPr="00D97B21">
        <w:t xml:space="preserve"> соответствии с корректировкой Плана закупки </w:t>
      </w:r>
      <w:r w:rsidR="00F21378" w:rsidRPr="00D97B21">
        <w:t>П</w:t>
      </w:r>
      <w:r w:rsidR="00A76E6A" w:rsidRPr="00D97B21">
        <w:t xml:space="preserve">АО «МРСК </w:t>
      </w:r>
      <w:r w:rsidR="002B123C" w:rsidRPr="00D97B21">
        <w:t>Юга</w:t>
      </w:r>
      <w:r w:rsidR="00A76E6A" w:rsidRPr="00D97B21">
        <w:t>» на 2016 год</w:t>
      </w:r>
      <w:r w:rsidR="005B319E" w:rsidRPr="00D97B21">
        <w:rPr>
          <w:b/>
          <w:szCs w:val="24"/>
        </w:rPr>
        <w:t>.</w:t>
      </w:r>
      <w:proofErr w:type="gramEnd"/>
    </w:p>
    <w:p w14:paraId="65C8B69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D4832">
      <w:pPr>
        <w:pStyle w:val="3-"/>
        <w:numPr>
          <w:ilvl w:val="2"/>
          <w:numId w:val="32"/>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D4832">
      <w:pPr>
        <w:pStyle w:val="2-"/>
        <w:numPr>
          <w:ilvl w:val="1"/>
          <w:numId w:val="32"/>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D4832">
      <w:pPr>
        <w:pStyle w:val="2-"/>
        <w:numPr>
          <w:ilvl w:val="1"/>
          <w:numId w:val="32"/>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D4832">
      <w:pPr>
        <w:pStyle w:val="2-"/>
        <w:numPr>
          <w:ilvl w:val="1"/>
          <w:numId w:val="32"/>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D4832">
      <w:pPr>
        <w:pStyle w:val="4-"/>
        <w:numPr>
          <w:ilvl w:val="3"/>
          <w:numId w:val="32"/>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D4832">
      <w:pPr>
        <w:pStyle w:val="1-"/>
        <w:numPr>
          <w:ilvl w:val="0"/>
          <w:numId w:val="32"/>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D4832">
      <w:pPr>
        <w:pStyle w:val="3-"/>
        <w:numPr>
          <w:ilvl w:val="2"/>
          <w:numId w:val="32"/>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D4832">
      <w:pPr>
        <w:pStyle w:val="4-"/>
        <w:numPr>
          <w:ilvl w:val="3"/>
          <w:numId w:val="32"/>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1E8E811A" w14:textId="7EAA2EAF" w:rsidR="007A1F3E" w:rsidRPr="002436AB" w:rsidRDefault="007A1F3E" w:rsidP="00ED4832">
      <w:pPr>
        <w:pStyle w:val="4-"/>
        <w:numPr>
          <w:ilvl w:val="3"/>
          <w:numId w:val="32"/>
        </w:numPr>
        <w:tabs>
          <w:tab w:val="left" w:pos="1418"/>
        </w:tabs>
        <w:spacing w:before="120" w:after="120" w:line="276" w:lineRule="auto"/>
        <w:ind w:left="0" w:firstLine="709"/>
        <w:rPr>
          <w:b/>
          <w:szCs w:val="24"/>
        </w:rPr>
      </w:pPr>
      <w:bookmarkStart w:id="73" w:name="_Ref429411575"/>
      <w:bookmarkEnd w:id="70"/>
      <w:bookmarkEnd w:id="71"/>
      <w:r w:rsidRPr="00536310">
        <w:rPr>
          <w:b/>
          <w:szCs w:val="24"/>
        </w:rPr>
        <w:t>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D4832">
      <w:pPr>
        <w:pStyle w:val="6-"/>
        <w:numPr>
          <w:ilvl w:val="5"/>
          <w:numId w:val="32"/>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D4832">
      <w:pPr>
        <w:pStyle w:val="6-"/>
        <w:numPr>
          <w:ilvl w:val="5"/>
          <w:numId w:val="32"/>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ED4832">
      <w:pPr>
        <w:pStyle w:val="6-"/>
        <w:numPr>
          <w:ilvl w:val="5"/>
          <w:numId w:val="32"/>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ED4832">
      <w:pPr>
        <w:pStyle w:val="6-"/>
        <w:numPr>
          <w:ilvl w:val="5"/>
          <w:numId w:val="32"/>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D4832">
      <w:pPr>
        <w:pStyle w:val="6-"/>
        <w:numPr>
          <w:ilvl w:val="5"/>
          <w:numId w:val="32"/>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Default="007A1F3E" w:rsidP="00ED4832">
      <w:pPr>
        <w:pStyle w:val="6-"/>
        <w:numPr>
          <w:ilvl w:val="5"/>
          <w:numId w:val="32"/>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19ADBACB" w14:textId="1F4285C5" w:rsidR="00E13963" w:rsidRPr="005F0AAB" w:rsidRDefault="00E13963" w:rsidP="00ED4832">
      <w:pPr>
        <w:pStyle w:val="6-"/>
        <w:numPr>
          <w:ilvl w:val="5"/>
          <w:numId w:val="32"/>
        </w:numPr>
        <w:tabs>
          <w:tab w:val="left" w:pos="1418"/>
        </w:tabs>
        <w:spacing w:line="276" w:lineRule="auto"/>
        <w:ind w:left="0" w:firstLine="709"/>
        <w:rPr>
          <w:szCs w:val="24"/>
        </w:rPr>
      </w:pPr>
      <w:r w:rsidRPr="008D1596">
        <w:rPr>
          <w:b/>
        </w:rPr>
        <w:t>Оригинал банковской гарантии</w:t>
      </w:r>
      <w:r w:rsidRPr="008D1596">
        <w:t xml:space="preserve"> в качестве обеспечение исполнения обязательств, связанных с участием в Конкурсе и подачей Конкурсной заявки (п. </w:t>
      </w:r>
      <w:r w:rsidRPr="008D1596">
        <w:fldChar w:fldCharType="begin"/>
      </w:r>
      <w:r w:rsidRPr="008D1596">
        <w:instrText xml:space="preserve"> REF _Ref423683382 \r \h  \* MERGEFORMAT </w:instrText>
      </w:r>
      <w:r w:rsidRPr="008D1596">
        <w:fldChar w:fldCharType="separate"/>
      </w:r>
      <w:r w:rsidRPr="008D1596">
        <w:t>2.</w:t>
      </w:r>
      <w:r>
        <w:t>3</w:t>
      </w:r>
      <w:r w:rsidRPr="008D1596">
        <w:t>.</w:t>
      </w:r>
      <w:r w:rsidRPr="008D1596">
        <w:fldChar w:fldCharType="end"/>
      </w:r>
      <w:r>
        <w:t>8</w:t>
      </w:r>
      <w:r w:rsidRPr="008D1596">
        <w:t>), либо платежное поручение (квитанцию) с отметкой банка, подтверждающие факт внесения денежных сре</w:t>
      </w:r>
      <w:proofErr w:type="gramStart"/>
      <w:r w:rsidRPr="008D1596">
        <w:t>дств в к</w:t>
      </w:r>
      <w:proofErr w:type="gramEnd"/>
      <w:r w:rsidRPr="008D1596">
        <w:t>ачестве обеспечения исполнения обязательств, связанных с участием в Конкурсе и подачей Конкурсной заявки.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38F11C07" w14:textId="22A0E1FF"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D4832">
      <w:pPr>
        <w:pStyle w:val="6-"/>
        <w:numPr>
          <w:ilvl w:val="5"/>
          <w:numId w:val="32"/>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D4832">
      <w:pPr>
        <w:pStyle w:val="6-"/>
        <w:numPr>
          <w:ilvl w:val="5"/>
          <w:numId w:val="32"/>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ED4832">
      <w:pPr>
        <w:pStyle w:val="6-"/>
        <w:numPr>
          <w:ilvl w:val="5"/>
          <w:numId w:val="32"/>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F52A333" w14:textId="77777777" w:rsidR="007A1F3E" w:rsidRPr="00536310" w:rsidRDefault="007A1F3E" w:rsidP="00ED4832">
      <w:pPr>
        <w:pStyle w:val="6-"/>
        <w:numPr>
          <w:ilvl w:val="5"/>
          <w:numId w:val="32"/>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3208CD4" w14:textId="77777777" w:rsidR="007A1F3E" w:rsidRPr="002E6FD7" w:rsidRDefault="007A1F3E" w:rsidP="00ED4832">
      <w:pPr>
        <w:pStyle w:val="6-"/>
        <w:numPr>
          <w:ilvl w:val="5"/>
          <w:numId w:val="32"/>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D4832">
      <w:pPr>
        <w:pStyle w:val="4-"/>
        <w:numPr>
          <w:ilvl w:val="3"/>
          <w:numId w:val="32"/>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D4832">
      <w:pPr>
        <w:pStyle w:val="6-"/>
        <w:numPr>
          <w:ilvl w:val="5"/>
          <w:numId w:val="32"/>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D4832">
      <w:pPr>
        <w:pStyle w:val="6-"/>
        <w:numPr>
          <w:ilvl w:val="5"/>
          <w:numId w:val="32"/>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D4832">
      <w:pPr>
        <w:pStyle w:val="6-"/>
        <w:numPr>
          <w:ilvl w:val="5"/>
          <w:numId w:val="32"/>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ED4832">
      <w:pPr>
        <w:pStyle w:val="6-"/>
        <w:numPr>
          <w:ilvl w:val="5"/>
          <w:numId w:val="32"/>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ED4832">
      <w:pPr>
        <w:pStyle w:val="6-"/>
        <w:numPr>
          <w:ilvl w:val="5"/>
          <w:numId w:val="32"/>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798309A0" w14:textId="61CDF3F9" w:rsidR="0016027F" w:rsidRDefault="007A1F3E" w:rsidP="00ED4832">
      <w:pPr>
        <w:pStyle w:val="4-"/>
        <w:numPr>
          <w:ilvl w:val="3"/>
          <w:numId w:val="32"/>
        </w:numPr>
        <w:tabs>
          <w:tab w:val="left" w:pos="1418"/>
        </w:tabs>
        <w:spacing w:line="276" w:lineRule="auto"/>
        <w:ind w:left="0" w:firstLine="709"/>
        <w:rPr>
          <w:szCs w:val="24"/>
        </w:rPr>
      </w:pPr>
      <w:bookmarkStart w:id="75" w:name="_Ref306004660"/>
      <w:r w:rsidRPr="00CE72BD">
        <w:rPr>
          <w:szCs w:val="24"/>
        </w:rPr>
        <w:t>Участник имеет п</w:t>
      </w:r>
      <w:r w:rsidR="0016027F">
        <w:rPr>
          <w:szCs w:val="24"/>
        </w:rPr>
        <w:t>раво подать только одну Заявку.</w:t>
      </w:r>
    </w:p>
    <w:p w14:paraId="636FC64B" w14:textId="33154686"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ED4832">
      <w:pPr>
        <w:pStyle w:val="3-"/>
        <w:numPr>
          <w:ilvl w:val="2"/>
          <w:numId w:val="32"/>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D4832">
      <w:pPr>
        <w:pStyle w:val="4-"/>
        <w:numPr>
          <w:ilvl w:val="3"/>
          <w:numId w:val="32"/>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2E6FD7">
        <w:rPr>
          <w:bCs/>
          <w:szCs w:val="24"/>
        </w:rPr>
        <w:lastRenderedPageBreak/>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D4832">
      <w:pPr>
        <w:pStyle w:val="4-"/>
        <w:numPr>
          <w:ilvl w:val="3"/>
          <w:numId w:val="32"/>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D4832">
      <w:pPr>
        <w:pStyle w:val="3-"/>
        <w:numPr>
          <w:ilvl w:val="2"/>
          <w:numId w:val="32"/>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D4832">
      <w:pPr>
        <w:pStyle w:val="3-"/>
        <w:numPr>
          <w:ilvl w:val="2"/>
          <w:numId w:val="32"/>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D4832">
      <w:pPr>
        <w:pStyle w:val="4-"/>
        <w:numPr>
          <w:ilvl w:val="3"/>
          <w:numId w:val="32"/>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D4832">
      <w:pPr>
        <w:pStyle w:val="3-"/>
        <w:numPr>
          <w:ilvl w:val="2"/>
          <w:numId w:val="32"/>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lastRenderedPageBreak/>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63D298B5" w:rsidR="007A1F3E" w:rsidRPr="00042962" w:rsidRDefault="007A1F3E" w:rsidP="00042962">
      <w:pPr>
        <w:pStyle w:val="4-"/>
        <w:numPr>
          <w:ilvl w:val="3"/>
          <w:numId w:val="32"/>
        </w:numPr>
        <w:tabs>
          <w:tab w:val="left" w:pos="1418"/>
        </w:tabs>
        <w:spacing w:line="276" w:lineRule="auto"/>
        <w:ind w:left="0" w:firstLine="709"/>
        <w:rPr>
          <w:bCs/>
          <w:szCs w:val="24"/>
        </w:rPr>
      </w:pPr>
      <w:r w:rsidRPr="00042962">
        <w:rPr>
          <w:bCs/>
          <w:szCs w:val="24"/>
        </w:rPr>
        <w:t xml:space="preserve"> Начальная (максимальная) цена Договора</w:t>
      </w:r>
      <w:r w:rsidR="008F311A" w:rsidRPr="00042962">
        <w:rPr>
          <w:bCs/>
          <w:szCs w:val="24"/>
        </w:rPr>
        <w:t xml:space="preserve"> </w:t>
      </w:r>
      <w:r w:rsidR="0016027F" w:rsidRPr="00042962">
        <w:rPr>
          <w:bCs/>
          <w:szCs w:val="24"/>
        </w:rPr>
        <w:t>(цена закупки</w:t>
      </w:r>
      <w:r w:rsidRPr="00042962">
        <w:rPr>
          <w:bCs/>
          <w:szCs w:val="24"/>
        </w:rPr>
        <w:t>) –</w:t>
      </w:r>
      <w:r w:rsidRPr="00042962">
        <w:rPr>
          <w:szCs w:val="24"/>
        </w:rPr>
        <w:t xml:space="preserve"> </w:t>
      </w:r>
      <w:r w:rsidR="00042962" w:rsidRPr="00042962">
        <w:rPr>
          <w:b/>
          <w:szCs w:val="24"/>
        </w:rPr>
        <w:t>6</w:t>
      </w:r>
      <w:r w:rsidR="00042962">
        <w:rPr>
          <w:b/>
          <w:szCs w:val="24"/>
        </w:rPr>
        <w:t> 369 </w:t>
      </w:r>
      <w:r w:rsidR="00042962" w:rsidRPr="00042962">
        <w:rPr>
          <w:b/>
          <w:szCs w:val="24"/>
        </w:rPr>
        <w:t>616</w:t>
      </w:r>
      <w:r w:rsidR="00042962">
        <w:rPr>
          <w:b/>
          <w:szCs w:val="24"/>
        </w:rPr>
        <w:t>,</w:t>
      </w:r>
      <w:r w:rsidR="00042962" w:rsidRPr="00042962">
        <w:rPr>
          <w:b/>
          <w:szCs w:val="24"/>
        </w:rPr>
        <w:t>4</w:t>
      </w:r>
      <w:r w:rsidR="00042962">
        <w:rPr>
          <w:b/>
          <w:szCs w:val="24"/>
        </w:rPr>
        <w:t>0</w:t>
      </w:r>
      <w:r w:rsidR="00CE72BD" w:rsidRPr="00042962">
        <w:rPr>
          <w:b/>
          <w:szCs w:val="24"/>
        </w:rPr>
        <w:t xml:space="preserve"> руб. с учётом  НДС; (</w:t>
      </w:r>
      <w:r w:rsidR="00042962">
        <w:rPr>
          <w:b/>
          <w:szCs w:val="24"/>
        </w:rPr>
        <w:t>5 397 980,00</w:t>
      </w:r>
      <w:r w:rsidR="00CE72BD" w:rsidRPr="00042962">
        <w:rPr>
          <w:b/>
          <w:szCs w:val="24"/>
        </w:rPr>
        <w:t xml:space="preserve"> руб. без НДС)</w:t>
      </w:r>
      <w:r w:rsidRPr="00042962">
        <w:rPr>
          <w:szCs w:val="24"/>
        </w:rPr>
        <w:t>.</w:t>
      </w:r>
      <w:r w:rsidRPr="00042962" w:rsidDel="004632F0">
        <w:rPr>
          <w:szCs w:val="24"/>
        </w:rPr>
        <w:t xml:space="preserve"> </w:t>
      </w:r>
      <w:r w:rsidRPr="00042962">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4FF963C" w:rsidR="007A1F3E" w:rsidRPr="005B7B15"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w:t>
      </w:r>
      <w:r w:rsidR="008F311A"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7700C4FA" w14:textId="133609AD" w:rsidR="008F311A" w:rsidRDefault="008F311A" w:rsidP="00ED4832">
      <w:pPr>
        <w:pStyle w:val="4-"/>
        <w:numPr>
          <w:ilvl w:val="3"/>
          <w:numId w:val="32"/>
        </w:numPr>
        <w:tabs>
          <w:tab w:val="left" w:pos="1418"/>
        </w:tabs>
        <w:spacing w:line="276" w:lineRule="auto"/>
        <w:ind w:left="0" w:firstLine="709"/>
        <w:rPr>
          <w:bCs/>
          <w:szCs w:val="24"/>
        </w:rPr>
      </w:pPr>
      <w:r>
        <w:rPr>
          <w:bCs/>
          <w:szCs w:val="24"/>
        </w:rPr>
        <w:t xml:space="preserve"> </w:t>
      </w:r>
      <w:r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Pr>
          <w:bCs/>
          <w:szCs w:val="24"/>
        </w:rPr>
        <w:t>.</w:t>
      </w:r>
    </w:p>
    <w:p w14:paraId="66D9CEEE" w14:textId="77777777" w:rsidR="008C03FA" w:rsidRPr="008C03FA" w:rsidRDefault="008C03FA" w:rsidP="00ED4832">
      <w:pPr>
        <w:pStyle w:val="affffff8"/>
        <w:widowControl w:val="0"/>
        <w:numPr>
          <w:ilvl w:val="0"/>
          <w:numId w:val="38"/>
        </w:numPr>
        <w:tabs>
          <w:tab w:val="left" w:pos="814"/>
        </w:tabs>
        <w:rPr>
          <w:b/>
          <w:vanish/>
          <w:color w:val="000000"/>
          <w:sz w:val="28"/>
          <w:szCs w:val="24"/>
        </w:rPr>
      </w:pPr>
    </w:p>
    <w:p w14:paraId="735CE01E" w14:textId="77777777" w:rsidR="008C03FA" w:rsidRPr="008C03FA" w:rsidRDefault="008C03FA" w:rsidP="00ED4832">
      <w:pPr>
        <w:pStyle w:val="affffff8"/>
        <w:widowControl w:val="0"/>
        <w:numPr>
          <w:ilvl w:val="0"/>
          <w:numId w:val="38"/>
        </w:numPr>
        <w:tabs>
          <w:tab w:val="left" w:pos="814"/>
        </w:tabs>
        <w:rPr>
          <w:b/>
          <w:vanish/>
          <w:color w:val="000000"/>
          <w:sz w:val="28"/>
          <w:szCs w:val="24"/>
        </w:rPr>
      </w:pPr>
    </w:p>
    <w:p w14:paraId="75BFC297"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02657A95"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7D21FB6B"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50B7416D"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53FE2F5"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3398B847"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A3E168C"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39E0AC6E"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11436D4"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1A599AE0"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169A1E5" w14:textId="2F8848B2" w:rsidR="008C03FA" w:rsidRPr="008C03FA" w:rsidRDefault="008C03FA" w:rsidP="00ED4832">
      <w:pPr>
        <w:pStyle w:val="Iauiue"/>
        <w:numPr>
          <w:ilvl w:val="2"/>
          <w:numId w:val="38"/>
        </w:numPr>
        <w:rPr>
          <w:b/>
          <w:sz w:val="24"/>
          <w:szCs w:val="24"/>
          <w:lang w:val="ru-RU"/>
        </w:rPr>
      </w:pPr>
      <w:r w:rsidRPr="008C03FA">
        <w:rPr>
          <w:b/>
          <w:sz w:val="24"/>
          <w:szCs w:val="24"/>
          <w:lang w:val="ru-RU"/>
        </w:rPr>
        <w:t xml:space="preserve">Обеспечение исполнения обязательств Участника конкурса </w:t>
      </w:r>
    </w:p>
    <w:p w14:paraId="7C74B66A" w14:textId="77777777" w:rsidR="008C03FA" w:rsidRPr="00F72A8A" w:rsidRDefault="008C03FA" w:rsidP="00ED4832">
      <w:pPr>
        <w:pStyle w:val="4-"/>
        <w:numPr>
          <w:ilvl w:val="3"/>
          <w:numId w:val="38"/>
        </w:numPr>
        <w:ind w:left="567" w:firstLine="568"/>
      </w:pPr>
      <w:r w:rsidRPr="00F72A8A">
        <w:t xml:space="preserve">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w:t>
      </w:r>
      <w:proofErr w:type="gramStart"/>
      <w:r w:rsidRPr="00F72A8A">
        <w:t>требованиями</w:t>
      </w:r>
      <w:proofErr w:type="gramEnd"/>
      <w:r w:rsidRPr="00F72A8A">
        <w:t xml:space="preserve"> установленными в извещении о проведении Конкурса и в Конкурсной документации.</w:t>
      </w:r>
    </w:p>
    <w:p w14:paraId="2486F3D3" w14:textId="77777777" w:rsidR="008C03FA" w:rsidRPr="00F72A8A" w:rsidRDefault="008C03FA" w:rsidP="00ED4832">
      <w:pPr>
        <w:pStyle w:val="4-"/>
        <w:numPr>
          <w:ilvl w:val="3"/>
          <w:numId w:val="38"/>
        </w:numPr>
        <w:ind w:left="567" w:firstLine="568"/>
      </w:pPr>
      <w:r w:rsidRPr="00F72A8A">
        <w:t>Непредставление обеспечения обязательств Участника, или несоответствие условий и содержания обеспечения обязатель</w:t>
      </w:r>
      <w:proofErr w:type="gramStart"/>
      <w:r w:rsidRPr="00F72A8A">
        <w:t>ств тр</w:t>
      </w:r>
      <w:proofErr w:type="gramEnd"/>
      <w:r w:rsidRPr="00F72A8A">
        <w:t>ебованиям Документации является основанием для отклонения Конкурсной Заявки.</w:t>
      </w:r>
    </w:p>
    <w:p w14:paraId="6844AE1B" w14:textId="35FFF852" w:rsidR="008C03FA" w:rsidRPr="008C03FA" w:rsidRDefault="008C03FA" w:rsidP="00ED4832">
      <w:pPr>
        <w:pStyle w:val="4-"/>
        <w:numPr>
          <w:ilvl w:val="3"/>
          <w:numId w:val="38"/>
        </w:numPr>
        <w:ind w:left="567" w:firstLine="568"/>
      </w:pPr>
      <w:proofErr w:type="gramStart"/>
      <w:r w:rsidRPr="00F72A8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F72A8A">
        <w:rPr>
          <w:b/>
        </w:rPr>
        <w:t>в форме банковской гарантии на сумму 2% от начальной (предельной) стоимости закупки,</w:t>
      </w:r>
      <w:r w:rsidRPr="00F72A8A">
        <w:t xml:space="preserve"> с учетом НДС, </w:t>
      </w:r>
      <w:r w:rsidRPr="00F72A8A">
        <w:rPr>
          <w:b/>
        </w:rPr>
        <w:t xml:space="preserve">либо денежные средства в размере 2% от начальной (предельной) стоимости, </w:t>
      </w:r>
      <w:r w:rsidRPr="00F72A8A">
        <w:t>с учетом НДС</w:t>
      </w:r>
      <w:r w:rsidRPr="00F72A8A">
        <w:rPr>
          <w:b/>
        </w:rPr>
        <w:t>,</w:t>
      </w:r>
      <w:r w:rsidRPr="00F72A8A">
        <w:t xml:space="preserve"> перечисленные на расчетный счет Органи</w:t>
      </w:r>
      <w:r w:rsidRPr="008C03FA">
        <w:t xml:space="preserve">затора конкурса (Раздел </w:t>
      </w:r>
      <w:r w:rsidRPr="008C03FA">
        <w:fldChar w:fldCharType="begin"/>
      </w:r>
      <w:r w:rsidRPr="008C03FA">
        <w:instrText xml:space="preserve"> REF _Ref423697349 \r \h  \* MERGEFORMAT </w:instrText>
      </w:r>
      <w:r w:rsidRPr="008C03FA">
        <w:fldChar w:fldCharType="separate"/>
      </w:r>
      <w:r w:rsidRPr="008C03FA">
        <w:t>4.Форма 1</w:t>
      </w:r>
      <w:r w:rsidRPr="008C03FA">
        <w:fldChar w:fldCharType="end"/>
      </w:r>
      <w:r>
        <w:t>2</w:t>
      </w:r>
      <w:r w:rsidRPr="008C03FA">
        <w:t>).</w:t>
      </w:r>
      <w:proofErr w:type="gramEnd"/>
    </w:p>
    <w:p w14:paraId="2DD83473" w14:textId="77777777" w:rsidR="008C03FA" w:rsidRPr="008C03FA" w:rsidRDefault="008C03FA" w:rsidP="00ED4832">
      <w:pPr>
        <w:pStyle w:val="5-"/>
        <w:numPr>
          <w:ilvl w:val="4"/>
          <w:numId w:val="38"/>
        </w:numPr>
        <w:tabs>
          <w:tab w:val="left" w:pos="1134"/>
        </w:tabs>
        <w:ind w:left="567" w:firstLine="568"/>
      </w:pPr>
      <w:r w:rsidRPr="008C03FA">
        <w:rPr>
          <w:b/>
          <w:szCs w:val="24"/>
        </w:rPr>
        <w:t>Обеспечение исполнения обязательств Участника конкурса в форме перечисления денежных средств на расчетный счет ПАО «МРСК Юга»</w:t>
      </w:r>
      <w:r w:rsidRPr="008C03FA">
        <w:rPr>
          <w:szCs w:val="24"/>
        </w:rPr>
        <w:t>.</w:t>
      </w:r>
    </w:p>
    <w:p w14:paraId="5A60F62B" w14:textId="77777777" w:rsidR="008C03FA" w:rsidRPr="008C03FA" w:rsidRDefault="008C03FA" w:rsidP="00ED4832">
      <w:pPr>
        <w:pStyle w:val="6-"/>
        <w:numPr>
          <w:ilvl w:val="5"/>
          <w:numId w:val="38"/>
        </w:numPr>
        <w:tabs>
          <w:tab w:val="left" w:pos="1134"/>
        </w:tabs>
      </w:pPr>
      <w:r w:rsidRPr="008C03FA">
        <w:t xml:space="preserve"> </w:t>
      </w:r>
      <w:bookmarkStart w:id="105" w:name="_Ref207094456"/>
      <w:r w:rsidRPr="008C03FA">
        <w:rPr>
          <w:szCs w:val="24"/>
        </w:rPr>
        <w:t>Участники, подающие Заявки, перечисляют денежные средства в качестве задатка в сумме и по следующим реквизитам</w:t>
      </w:r>
      <w:bookmarkEnd w:id="105"/>
      <w:r w:rsidRPr="008C03FA">
        <w:rPr>
          <w:szCs w:val="24"/>
        </w:rPr>
        <w:t>:</w:t>
      </w:r>
    </w:p>
    <w:p w14:paraId="54D0BA05" w14:textId="77777777" w:rsidR="008C03FA" w:rsidRPr="008C03FA" w:rsidRDefault="008C03FA" w:rsidP="008C03FA">
      <w:pPr>
        <w:ind w:left="709" w:firstLine="0"/>
      </w:pPr>
      <w:r w:rsidRPr="008C03FA">
        <w:t>Адрес: 344002 г. Ростов-на-Дону</w:t>
      </w:r>
    </w:p>
    <w:p w14:paraId="667D28F5" w14:textId="77777777" w:rsidR="008C03FA" w:rsidRPr="008C03FA" w:rsidRDefault="008C03FA" w:rsidP="008C03FA">
      <w:pPr>
        <w:ind w:left="709" w:firstLine="0"/>
        <w:rPr>
          <w:b/>
        </w:rPr>
      </w:pPr>
      <w:r w:rsidRPr="008C03FA">
        <w:t>ул. Большая Садовая,49</w:t>
      </w:r>
    </w:p>
    <w:p w14:paraId="6A99225B" w14:textId="77777777" w:rsidR="008C03FA" w:rsidRPr="008C03FA" w:rsidRDefault="008C03FA" w:rsidP="008C03FA">
      <w:pPr>
        <w:ind w:left="709" w:firstLine="0"/>
      </w:pPr>
      <w:r w:rsidRPr="008C03FA">
        <w:rPr>
          <w:b/>
        </w:rPr>
        <w:t>ИНН</w:t>
      </w:r>
      <w:r w:rsidRPr="008C03FA">
        <w:t xml:space="preserve"> 6164266561</w:t>
      </w:r>
    </w:p>
    <w:p w14:paraId="0FC7F7B8" w14:textId="77777777" w:rsidR="008C03FA" w:rsidRPr="008C03FA" w:rsidRDefault="008C03FA" w:rsidP="008C03FA">
      <w:pPr>
        <w:ind w:left="709" w:firstLine="0"/>
      </w:pPr>
      <w:r w:rsidRPr="008C03FA">
        <w:rPr>
          <w:b/>
        </w:rPr>
        <w:t>КПП</w:t>
      </w:r>
      <w:r w:rsidRPr="008C03FA">
        <w:t xml:space="preserve"> 997450001</w:t>
      </w:r>
    </w:p>
    <w:p w14:paraId="05770E96" w14:textId="77777777" w:rsidR="008C03FA" w:rsidRPr="008C03FA" w:rsidRDefault="008C03FA" w:rsidP="008C03FA">
      <w:pPr>
        <w:ind w:left="709" w:firstLine="0"/>
      </w:pPr>
      <w:r w:rsidRPr="008C03FA">
        <w:rPr>
          <w:b/>
        </w:rPr>
        <w:t>Р/</w:t>
      </w:r>
      <w:proofErr w:type="spellStart"/>
      <w:r w:rsidRPr="008C03FA">
        <w:rPr>
          <w:b/>
        </w:rPr>
        <w:t>сч</w:t>
      </w:r>
      <w:proofErr w:type="spellEnd"/>
      <w:r w:rsidRPr="008C03FA">
        <w:t>. 40702810205000003514</w:t>
      </w:r>
    </w:p>
    <w:p w14:paraId="43774192" w14:textId="77777777" w:rsidR="008C03FA" w:rsidRPr="008C03FA" w:rsidRDefault="008C03FA" w:rsidP="008C03FA">
      <w:pPr>
        <w:ind w:left="709" w:firstLine="0"/>
      </w:pPr>
      <w:r w:rsidRPr="008C03FA">
        <w:t xml:space="preserve">Отделение № 8625 Сбербанка России </w:t>
      </w:r>
      <w:proofErr w:type="spellStart"/>
      <w:r w:rsidRPr="008C03FA">
        <w:t>г</w:t>
      </w:r>
      <w:proofErr w:type="gramStart"/>
      <w:r w:rsidRPr="008C03FA">
        <w:t>.А</w:t>
      </w:r>
      <w:proofErr w:type="gramEnd"/>
      <w:r w:rsidRPr="008C03FA">
        <w:t>страхань</w:t>
      </w:r>
      <w:proofErr w:type="spellEnd"/>
    </w:p>
    <w:p w14:paraId="511B56E7" w14:textId="77777777" w:rsidR="008C03FA" w:rsidRPr="008C03FA" w:rsidRDefault="008C03FA" w:rsidP="008C03FA">
      <w:pPr>
        <w:ind w:left="709" w:firstLine="0"/>
      </w:pPr>
      <w:r w:rsidRPr="008C03FA">
        <w:rPr>
          <w:b/>
        </w:rPr>
        <w:t>БИК</w:t>
      </w:r>
      <w:r w:rsidRPr="008C03FA">
        <w:t xml:space="preserve"> 041203602</w:t>
      </w:r>
    </w:p>
    <w:p w14:paraId="20E1C618" w14:textId="77777777" w:rsidR="008C03FA" w:rsidRPr="00351352" w:rsidRDefault="008C03FA" w:rsidP="008C03FA">
      <w:pPr>
        <w:ind w:left="709" w:firstLine="0"/>
      </w:pPr>
      <w:proofErr w:type="spellStart"/>
      <w:r w:rsidRPr="008C03FA">
        <w:rPr>
          <w:b/>
        </w:rPr>
        <w:t>Кор.сч</w:t>
      </w:r>
      <w:proofErr w:type="spellEnd"/>
      <w:r w:rsidRPr="008C03FA">
        <w:t>. 30101810500000000602</w:t>
      </w:r>
    </w:p>
    <w:p w14:paraId="107948F5" w14:textId="77777777" w:rsidR="008C03FA" w:rsidRPr="00351352" w:rsidRDefault="008C03FA" w:rsidP="008C03FA">
      <w:pPr>
        <w:ind w:left="709" w:firstLine="0"/>
      </w:pPr>
    </w:p>
    <w:p w14:paraId="17F0A85D" w14:textId="77777777" w:rsidR="008C03FA" w:rsidRPr="00351352" w:rsidRDefault="008C03FA" w:rsidP="008C03FA">
      <w:pPr>
        <w:ind w:left="400" w:firstLine="0"/>
      </w:pPr>
      <w:r w:rsidRPr="00351352">
        <w:rPr>
          <w:b/>
        </w:rPr>
        <w:lastRenderedPageBreak/>
        <w:t xml:space="preserve">ВНИМАНИЕ: </w:t>
      </w:r>
      <w:r w:rsidRPr="00351352">
        <w:t>Назначение платежа: Обеспечение заявки на участие в Конкурсе ___________________ (</w:t>
      </w:r>
      <w:r w:rsidRPr="00351352">
        <w:rPr>
          <w:b/>
        </w:rPr>
        <w:t xml:space="preserve">указывается наименование Участника конкурса, наименование Конкурса, обязательно указать номер процедуры на </w:t>
      </w:r>
      <w:r w:rsidRPr="00351352">
        <w:rPr>
          <w:b/>
          <w:lang w:val="en-US"/>
        </w:rPr>
        <w:t>B</w:t>
      </w:r>
      <w:r w:rsidRPr="00351352">
        <w:rPr>
          <w:b/>
        </w:rPr>
        <w:t>2</w:t>
      </w:r>
      <w:r w:rsidRPr="00351352">
        <w:rPr>
          <w:b/>
          <w:lang w:val="en-US"/>
        </w:rPr>
        <w:t>B</w:t>
      </w:r>
      <w:r w:rsidRPr="00351352">
        <w:rPr>
          <w:b/>
        </w:rPr>
        <w:t xml:space="preserve"> </w:t>
      </w:r>
      <w:r w:rsidRPr="00351352">
        <w:rPr>
          <w:b/>
          <w:u w:val="single"/>
          <w:lang w:val="en-US"/>
        </w:rPr>
        <w:t>www</w:t>
      </w:r>
      <w:r w:rsidRPr="00351352">
        <w:rPr>
          <w:b/>
          <w:u w:val="single"/>
        </w:rPr>
        <w:t>.</w:t>
      </w:r>
      <w:r w:rsidRPr="00351352">
        <w:rPr>
          <w:b/>
          <w:u w:val="single"/>
          <w:lang w:val="en-US"/>
        </w:rPr>
        <w:t>b</w:t>
      </w:r>
      <w:r w:rsidRPr="00351352">
        <w:rPr>
          <w:b/>
          <w:u w:val="single"/>
        </w:rPr>
        <w:t>2</w:t>
      </w:r>
      <w:r w:rsidRPr="00351352">
        <w:rPr>
          <w:b/>
          <w:u w:val="single"/>
          <w:lang w:val="en-US"/>
        </w:rPr>
        <w:t>b</w:t>
      </w:r>
      <w:r w:rsidRPr="00351352">
        <w:rPr>
          <w:b/>
          <w:u w:val="single"/>
        </w:rPr>
        <w:t>-</w:t>
      </w:r>
      <w:proofErr w:type="spellStart"/>
      <w:r w:rsidRPr="00351352">
        <w:rPr>
          <w:b/>
          <w:u w:val="single"/>
          <w:lang w:val="en-US"/>
        </w:rPr>
        <w:t>energo</w:t>
      </w:r>
      <w:proofErr w:type="spellEnd"/>
      <w:r w:rsidRPr="00351352">
        <w:rPr>
          <w:b/>
          <w:u w:val="single"/>
        </w:rPr>
        <w:t>.</w:t>
      </w:r>
      <w:proofErr w:type="spellStart"/>
      <w:r w:rsidRPr="00351352">
        <w:rPr>
          <w:b/>
          <w:u w:val="single"/>
          <w:lang w:val="en-US"/>
        </w:rPr>
        <w:t>ru</w:t>
      </w:r>
      <w:proofErr w:type="spellEnd"/>
      <w:r w:rsidRPr="00351352">
        <w:rPr>
          <w:u w:val="single"/>
        </w:rPr>
        <w:t>.</w:t>
      </w:r>
      <w:r w:rsidRPr="00351352">
        <w:t>), НДС не облагается.</w:t>
      </w:r>
    </w:p>
    <w:p w14:paraId="0677A499" w14:textId="77777777" w:rsidR="008C03FA" w:rsidRDefault="008C03FA" w:rsidP="008C03FA">
      <w:pPr>
        <w:ind w:left="400" w:firstLine="0"/>
      </w:pPr>
      <w:r w:rsidRPr="00351352">
        <w:t>Обеспечение заявки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Конкурс.</w:t>
      </w:r>
    </w:p>
    <w:p w14:paraId="36F22686" w14:textId="77777777" w:rsidR="008C03FA" w:rsidRPr="00D72307" w:rsidRDefault="008C03FA" w:rsidP="00ED4832">
      <w:pPr>
        <w:pStyle w:val="5-"/>
        <w:keepNext/>
        <w:keepLines/>
        <w:numPr>
          <w:ilvl w:val="4"/>
          <w:numId w:val="38"/>
        </w:numPr>
        <w:tabs>
          <w:tab w:val="left" w:pos="284"/>
        </w:tabs>
        <w:spacing w:after="120"/>
        <w:ind w:left="142" w:firstLine="425"/>
        <w:rPr>
          <w:szCs w:val="24"/>
        </w:rPr>
      </w:pPr>
      <w:r w:rsidRPr="00D72307">
        <w:rPr>
          <w:szCs w:val="24"/>
        </w:rPr>
        <w:t>Заказчик возвращает Участникам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p>
    <w:p w14:paraId="02BCAB37"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принятия Заказчиком решения об отказе от проведения </w:t>
      </w:r>
      <w:r w:rsidRPr="00156590">
        <w:rPr>
          <w:szCs w:val="24"/>
          <w:lang w:eastAsia="x-none"/>
        </w:rPr>
        <w:t>конкурса</w:t>
      </w:r>
      <w:r w:rsidRPr="00156590">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соответствующего протокола;</w:t>
      </w:r>
    </w:p>
    <w:p w14:paraId="1B0109DD" w14:textId="77777777" w:rsidR="008C03FA" w:rsidRPr="00095C19"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отзыва Участником Заявки на участие в </w:t>
      </w:r>
      <w:r w:rsidRPr="00156590">
        <w:rPr>
          <w:szCs w:val="24"/>
          <w:lang w:eastAsia="x-none"/>
        </w:rPr>
        <w:t>конкурсе</w:t>
      </w:r>
      <w:r>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рабочих </w:t>
      </w:r>
      <w:r w:rsidRPr="00095C19">
        <w:rPr>
          <w:szCs w:val="24"/>
          <w:lang w:val="x-none" w:eastAsia="x-none"/>
        </w:rPr>
        <w:t>дней со дня получения Заказчиком от Участника уведомления об отзыве Заявки;</w:t>
      </w:r>
    </w:p>
    <w:p w14:paraId="11E43590" w14:textId="77777777" w:rsidR="008C03FA" w:rsidRPr="00156590" w:rsidRDefault="008C03FA" w:rsidP="008C03FA">
      <w:pPr>
        <w:ind w:left="660" w:firstLine="0"/>
        <w:rPr>
          <w:szCs w:val="24"/>
          <w:lang w:val="x-none" w:eastAsia="x-none"/>
        </w:rPr>
      </w:pPr>
      <w:r w:rsidRPr="00095C19">
        <w:rPr>
          <w:szCs w:val="24"/>
          <w:lang w:eastAsia="x-none"/>
        </w:rPr>
        <w:t xml:space="preserve">- </w:t>
      </w:r>
      <w:r w:rsidRPr="00095C19">
        <w:rPr>
          <w:szCs w:val="24"/>
          <w:lang w:val="x-none" w:eastAsia="x-none"/>
        </w:rPr>
        <w:t>в случае принятия Закупочной комиссией решения об отклонени</w:t>
      </w:r>
      <w:r>
        <w:rPr>
          <w:szCs w:val="24"/>
          <w:lang w:val="x-none" w:eastAsia="x-none"/>
        </w:rPr>
        <w:t xml:space="preserve">и Заявки Участника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095C19">
        <w:rPr>
          <w:szCs w:val="24"/>
          <w:lang w:val="x-none" w:eastAsia="x-none"/>
        </w:rPr>
        <w:t>рабочих дней со дня подписания Закупочной комиссией протокола об</w:t>
      </w:r>
      <w:r w:rsidRPr="00156590">
        <w:rPr>
          <w:szCs w:val="24"/>
          <w:lang w:val="x-none" w:eastAsia="x-none"/>
        </w:rPr>
        <w:t xml:space="preserve"> отклонении Заявки Участника;</w:t>
      </w:r>
    </w:p>
    <w:p w14:paraId="7AE78A5C"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участникам, которые участвовали в </w:t>
      </w:r>
      <w:r w:rsidRPr="00156590">
        <w:rPr>
          <w:szCs w:val="24"/>
          <w:lang w:eastAsia="x-none"/>
        </w:rPr>
        <w:t>конкурсе</w:t>
      </w:r>
      <w:r w:rsidRPr="00156590">
        <w:rPr>
          <w:szCs w:val="24"/>
          <w:lang w:val="x-none" w:eastAsia="x-none"/>
        </w:rPr>
        <w:t>, но не с</w:t>
      </w:r>
      <w:r>
        <w:rPr>
          <w:szCs w:val="24"/>
          <w:lang w:val="x-none" w:eastAsia="x-none"/>
        </w:rPr>
        <w:t xml:space="preserve">тали победителями,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протокола заседания закупочной комиссии по оценке Заявок и выбору Победителя;</w:t>
      </w:r>
    </w:p>
    <w:p w14:paraId="1FB3DC57"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победителю (Участнику, с которым зак</w:t>
      </w:r>
      <w:r>
        <w:rPr>
          <w:szCs w:val="24"/>
          <w:lang w:val="x-none" w:eastAsia="x-none"/>
        </w:rPr>
        <w:t xml:space="preserve">лючается договор),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заключения с ним договора;</w:t>
      </w:r>
    </w:p>
    <w:p w14:paraId="5218C541" w14:textId="77777777" w:rsidR="008C03FA" w:rsidRPr="00156590" w:rsidRDefault="008C03FA" w:rsidP="008C03FA">
      <w:pPr>
        <w:keepNext/>
        <w:keepLines/>
        <w:tabs>
          <w:tab w:val="left" w:pos="284"/>
        </w:tabs>
        <w:spacing w:after="120"/>
        <w:ind w:left="567" w:firstLine="0"/>
        <w:rPr>
          <w:szCs w:val="24"/>
        </w:rPr>
      </w:pPr>
      <w:r w:rsidRPr="00156590">
        <w:rPr>
          <w:szCs w:val="24"/>
        </w:rPr>
        <w:t>- участникам конкурса, в случае признания конкурса несостоявшимс</w:t>
      </w:r>
      <w:r>
        <w:rPr>
          <w:szCs w:val="24"/>
        </w:rPr>
        <w:t xml:space="preserve">я,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156590">
        <w:rPr>
          <w:szCs w:val="24"/>
        </w:rPr>
        <w:t xml:space="preserve">рабочих дней </w:t>
      </w:r>
      <w:proofErr w:type="gramStart"/>
      <w:r w:rsidRPr="00156590">
        <w:rPr>
          <w:szCs w:val="24"/>
        </w:rPr>
        <w:t>с даты подписания</w:t>
      </w:r>
      <w:proofErr w:type="gramEnd"/>
      <w:r w:rsidRPr="00156590">
        <w:rPr>
          <w:szCs w:val="24"/>
        </w:rPr>
        <w:t xml:space="preserve"> протокола заседания Закупочной комиссии о признании открытого конкурса несостоявшимся.</w:t>
      </w:r>
    </w:p>
    <w:p w14:paraId="1B542BAD" w14:textId="77777777" w:rsidR="008C03FA" w:rsidRPr="00D72307" w:rsidRDefault="008C03FA" w:rsidP="008C03FA">
      <w:pPr>
        <w:ind w:firstLine="0"/>
        <w:rPr>
          <w:szCs w:val="24"/>
          <w:lang w:val="x-none" w:eastAsia="x-none"/>
        </w:rPr>
      </w:pPr>
      <w:r>
        <w:rPr>
          <w:szCs w:val="24"/>
          <w:lang w:eastAsia="x-none"/>
        </w:rPr>
        <w:t>2.4.8</w:t>
      </w:r>
      <w:r w:rsidRPr="00D72307">
        <w:rPr>
          <w:szCs w:val="24"/>
          <w:lang w:eastAsia="x-none"/>
        </w:rPr>
        <w:t xml:space="preserve">.3.3. </w:t>
      </w:r>
      <w:r w:rsidRPr="00D72307">
        <w:rPr>
          <w:szCs w:val="24"/>
          <w:lang w:val="x-none" w:eastAsia="x-none"/>
        </w:rPr>
        <w:t>Денежные средства, внесенные в качестве задатка, не возвращаются в следующих случаях:</w:t>
      </w:r>
    </w:p>
    <w:p w14:paraId="071C5641"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изменения или отзыва Заявки в течение срока его действия</w:t>
      </w:r>
      <w:r w:rsidRPr="00D72307">
        <w:rPr>
          <w:szCs w:val="24"/>
          <w:lang w:eastAsia="x-none"/>
        </w:rPr>
        <w:t>,</w:t>
      </w:r>
      <w:r w:rsidRPr="00D72307">
        <w:rPr>
          <w:szCs w:val="24"/>
          <w:lang w:val="x-none" w:eastAsia="x-none"/>
        </w:rPr>
        <w:t xml:space="preserve"> после истечения срока окончания приема Заявок;</w:t>
      </w:r>
    </w:p>
    <w:p w14:paraId="6525BD40"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73DA1E95"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отказа Победителя конкурса подписать Протокол о результатах конкурса</w:t>
      </w:r>
      <w:r w:rsidRPr="00D72307">
        <w:rPr>
          <w:szCs w:val="24"/>
          <w:lang w:eastAsia="x-none"/>
        </w:rPr>
        <w:t>;</w:t>
      </w:r>
    </w:p>
    <w:p w14:paraId="11D42E45" w14:textId="77777777" w:rsidR="008C03FA" w:rsidRPr="00D72307" w:rsidRDefault="008C03FA" w:rsidP="008C03FA">
      <w:pPr>
        <w:keepNext/>
        <w:keepLines/>
        <w:tabs>
          <w:tab w:val="left" w:pos="284"/>
        </w:tabs>
        <w:spacing w:after="120"/>
        <w:ind w:left="567" w:firstLine="0"/>
        <w:rPr>
          <w:szCs w:val="24"/>
        </w:rPr>
      </w:pPr>
      <w:r w:rsidRPr="00D72307">
        <w:rPr>
          <w:szCs w:val="24"/>
          <w:lang w:val="x-none" w:eastAsia="x-none"/>
        </w:rPr>
        <w:t>отказа Победителя заключить Договор в установленном настоящей документацией порядке</w:t>
      </w:r>
    </w:p>
    <w:p w14:paraId="13FFD586" w14:textId="77777777" w:rsidR="008C03FA" w:rsidRPr="00E00027" w:rsidRDefault="008C03FA" w:rsidP="00ED4832">
      <w:pPr>
        <w:pStyle w:val="4-"/>
        <w:numPr>
          <w:ilvl w:val="3"/>
          <w:numId w:val="38"/>
        </w:numPr>
        <w:ind w:hanging="1249"/>
        <w:rPr>
          <w:b/>
          <w:szCs w:val="24"/>
        </w:rPr>
      </w:pPr>
      <w:bookmarkStart w:id="106" w:name="_Toc377545087"/>
      <w:bookmarkStart w:id="107" w:name="_Toc379815834"/>
      <w:r w:rsidRPr="00E00027">
        <w:rPr>
          <w:b/>
          <w:szCs w:val="24"/>
        </w:rPr>
        <w:t>Обеспечение исполнения обязательств Участника конкурса в форме банковской гарантии</w:t>
      </w:r>
      <w:bookmarkEnd w:id="106"/>
      <w:bookmarkEnd w:id="107"/>
      <w:r>
        <w:rPr>
          <w:b/>
          <w:szCs w:val="24"/>
        </w:rPr>
        <w:t>.</w:t>
      </w:r>
    </w:p>
    <w:p w14:paraId="58AF41F5" w14:textId="77777777" w:rsidR="008C03FA" w:rsidRPr="00E00027" w:rsidRDefault="008C03FA" w:rsidP="00ED4832">
      <w:pPr>
        <w:pStyle w:val="5-"/>
        <w:numPr>
          <w:ilvl w:val="4"/>
          <w:numId w:val="38"/>
        </w:numPr>
        <w:rPr>
          <w:szCs w:val="24"/>
        </w:rPr>
      </w:pPr>
      <w:bookmarkStart w:id="108" w:name="_Ref56251568"/>
      <w:r w:rsidRPr="00E00027">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08"/>
    </w:p>
    <w:p w14:paraId="56822A65" w14:textId="77777777" w:rsidR="008C03FA" w:rsidRPr="00E00027" w:rsidRDefault="008C03FA" w:rsidP="00ED4832">
      <w:pPr>
        <w:pStyle w:val="5-"/>
        <w:numPr>
          <w:ilvl w:val="4"/>
          <w:numId w:val="38"/>
        </w:numPr>
        <w:rPr>
          <w:szCs w:val="24"/>
        </w:rPr>
      </w:pPr>
      <w:r w:rsidRPr="00E00027">
        <w:rPr>
          <w:szCs w:val="24"/>
        </w:rPr>
        <w:t xml:space="preserve">Обеспечение исполнения обязательств Участника конкурса должно иметь форму </w:t>
      </w:r>
      <w:r w:rsidRPr="00E00027">
        <w:rPr>
          <w:szCs w:val="24"/>
        </w:rPr>
        <w:lastRenderedPageBreak/>
        <w:t>банковской гарантии, составленной с учетом требований статей 368—378 Гражданского кодекса РФ и следующих условий:</w:t>
      </w:r>
    </w:p>
    <w:p w14:paraId="5AA14F17" w14:textId="77777777" w:rsidR="008C03FA" w:rsidRPr="00C66FDA" w:rsidRDefault="008C03FA" w:rsidP="00ED4832">
      <w:pPr>
        <w:pStyle w:val="5-"/>
        <w:numPr>
          <w:ilvl w:val="4"/>
          <w:numId w:val="38"/>
        </w:numPr>
        <w:rPr>
          <w:szCs w:val="24"/>
        </w:rPr>
      </w:pPr>
      <w:r w:rsidRPr="00C66FDA">
        <w:rPr>
          <w:szCs w:val="24"/>
        </w:rPr>
        <w:t>Банковская гарантия должна быть безотзывной.</w:t>
      </w:r>
    </w:p>
    <w:p w14:paraId="7963FC7E" w14:textId="77777777" w:rsidR="008C03FA" w:rsidRPr="00C66FDA" w:rsidRDefault="008C03FA" w:rsidP="00ED4832">
      <w:pPr>
        <w:pStyle w:val="5-"/>
        <w:numPr>
          <w:ilvl w:val="4"/>
          <w:numId w:val="38"/>
        </w:numPr>
        <w:rPr>
          <w:szCs w:val="24"/>
        </w:rPr>
      </w:pPr>
      <w:bookmarkStart w:id="109" w:name="_Ref56251621"/>
      <w:r w:rsidRPr="00C66FDA">
        <w:rPr>
          <w:szCs w:val="24"/>
        </w:rPr>
        <w:t>Сумма банковской гарантии должна быть выражена в российских рублях.</w:t>
      </w:r>
      <w:bookmarkEnd w:id="109"/>
    </w:p>
    <w:p w14:paraId="0BDA777F" w14:textId="77777777" w:rsidR="008C03FA" w:rsidRPr="00C66FDA" w:rsidRDefault="008C03FA" w:rsidP="00ED4832">
      <w:pPr>
        <w:pStyle w:val="5-"/>
        <w:numPr>
          <w:ilvl w:val="4"/>
          <w:numId w:val="38"/>
        </w:numPr>
        <w:rPr>
          <w:szCs w:val="24"/>
        </w:rPr>
      </w:pPr>
      <w:bookmarkStart w:id="110" w:name="_Ref56251622"/>
      <w:r w:rsidRPr="00C66FDA">
        <w:rPr>
          <w:szCs w:val="24"/>
        </w:rPr>
        <w:t xml:space="preserve">Банковская гарантия должна действовать в течение срока действия Конкурсной заявки плюс </w:t>
      </w:r>
      <w:r>
        <w:rPr>
          <w:szCs w:val="24"/>
        </w:rPr>
        <w:t>3</w:t>
      </w:r>
      <w:r w:rsidRPr="00C66FDA">
        <w:rPr>
          <w:szCs w:val="24"/>
        </w:rPr>
        <w:t>0 календарных дней.</w:t>
      </w:r>
      <w:bookmarkEnd w:id="110"/>
    </w:p>
    <w:p w14:paraId="5726F137" w14:textId="77777777" w:rsidR="008C03FA" w:rsidRPr="00C66FDA" w:rsidRDefault="008C03FA" w:rsidP="00ED4832">
      <w:pPr>
        <w:pStyle w:val="5-"/>
        <w:numPr>
          <w:ilvl w:val="4"/>
          <w:numId w:val="38"/>
        </w:numPr>
        <w:rPr>
          <w:szCs w:val="24"/>
        </w:rPr>
      </w:pPr>
      <w:bookmarkStart w:id="111" w:name="_Ref56251624"/>
      <w:r w:rsidRPr="00C66FDA">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11"/>
    </w:p>
    <w:p w14:paraId="0C00C006" w14:textId="77777777" w:rsidR="008C03FA" w:rsidRPr="00C66FDA" w:rsidRDefault="008C03FA" w:rsidP="00ED4832">
      <w:pPr>
        <w:pStyle w:val="5-"/>
        <w:numPr>
          <w:ilvl w:val="4"/>
          <w:numId w:val="38"/>
        </w:numPr>
        <w:rPr>
          <w:szCs w:val="24"/>
        </w:rPr>
      </w:pPr>
      <w:bookmarkStart w:id="112" w:name="_Ref56237017"/>
      <w:r w:rsidRPr="00C66FDA">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12"/>
    </w:p>
    <w:p w14:paraId="13D34F05"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изменения или отзыва Конкурсной заявки в течение срока ее действия после истечения срока окончания приема Конкурсных заявок;</w:t>
      </w:r>
    </w:p>
    <w:p w14:paraId="2C8B2612"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71403D4E"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отказа Победителя конкурса подписать Протокол о результатах конкурса;</w:t>
      </w:r>
    </w:p>
    <w:p w14:paraId="487CBF17"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отказа Победителя конкурса заключить Договор в установленном настоящей Конкурсной документацией порядке.</w:t>
      </w:r>
    </w:p>
    <w:p w14:paraId="74BBA29B" w14:textId="77777777" w:rsidR="008C03FA" w:rsidRPr="00C66FDA" w:rsidRDefault="008C03FA" w:rsidP="00ED4832">
      <w:pPr>
        <w:pStyle w:val="5-"/>
        <w:numPr>
          <w:ilvl w:val="4"/>
          <w:numId w:val="38"/>
        </w:numPr>
        <w:rPr>
          <w:szCs w:val="24"/>
        </w:rPr>
      </w:pPr>
      <w:r w:rsidRPr="00C66FDA">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5D59F890" w14:textId="77777777" w:rsidR="008C03FA" w:rsidRPr="00C66FDA" w:rsidRDefault="008C03FA" w:rsidP="00ED4832">
      <w:pPr>
        <w:pStyle w:val="5-"/>
        <w:numPr>
          <w:ilvl w:val="4"/>
          <w:numId w:val="38"/>
        </w:numPr>
        <w:rPr>
          <w:szCs w:val="24"/>
        </w:rPr>
      </w:pPr>
      <w:r w:rsidRPr="00C66FDA">
        <w:rPr>
          <w:szCs w:val="24"/>
        </w:rPr>
        <w:t>Платеж по банковской гарантии должен быть осуществлен в течение 5 рабочих дней после обращения бенефициара.</w:t>
      </w:r>
    </w:p>
    <w:p w14:paraId="5FA187A6" w14:textId="77777777" w:rsidR="008C03FA" w:rsidRPr="00C66FDA" w:rsidRDefault="008C03FA" w:rsidP="00ED4832">
      <w:pPr>
        <w:pStyle w:val="5-"/>
        <w:numPr>
          <w:ilvl w:val="4"/>
          <w:numId w:val="38"/>
        </w:numPr>
        <w:rPr>
          <w:szCs w:val="24"/>
        </w:rPr>
      </w:pPr>
      <w:r w:rsidRPr="00C66FDA">
        <w:rPr>
          <w:szCs w:val="24"/>
        </w:rPr>
        <w:t xml:space="preserve">В банковской гарантии не должно быть условий или требований, противоречащих </w:t>
      </w:r>
      <w:proofErr w:type="gramStart"/>
      <w:r w:rsidRPr="00C66FDA">
        <w:rPr>
          <w:szCs w:val="24"/>
        </w:rPr>
        <w:t>вышеизложенному</w:t>
      </w:r>
      <w:proofErr w:type="gramEnd"/>
      <w:r w:rsidRPr="00C66FDA">
        <w:rPr>
          <w:szCs w:val="24"/>
        </w:rPr>
        <w:t xml:space="preserve"> или делающих вышеизложенное неисполнимым.</w:t>
      </w:r>
    </w:p>
    <w:p w14:paraId="52DDD541" w14:textId="77777777" w:rsidR="008C03FA" w:rsidRPr="00E00027" w:rsidRDefault="008C03FA" w:rsidP="00ED4832">
      <w:pPr>
        <w:pStyle w:val="5-"/>
        <w:numPr>
          <w:ilvl w:val="4"/>
          <w:numId w:val="38"/>
        </w:numPr>
        <w:rPr>
          <w:szCs w:val="24"/>
        </w:rPr>
      </w:pPr>
      <w:r w:rsidRPr="00E00027">
        <w:rPr>
          <w:szCs w:val="24"/>
        </w:rPr>
        <w:t>В состав копий Конкурсных заявок должны быть включены копии банковской гарантии.</w:t>
      </w:r>
    </w:p>
    <w:p w14:paraId="234AF24F" w14:textId="77777777" w:rsidR="008C03FA" w:rsidRPr="00E00027" w:rsidRDefault="008C03FA" w:rsidP="00ED4832">
      <w:pPr>
        <w:pStyle w:val="5-"/>
        <w:numPr>
          <w:ilvl w:val="4"/>
          <w:numId w:val="38"/>
        </w:numPr>
        <w:rPr>
          <w:szCs w:val="24"/>
        </w:rPr>
      </w:pPr>
      <w:bookmarkStart w:id="113" w:name="_Ref56251749"/>
      <w:r w:rsidRPr="00E00027">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D3E966C"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351D58EB"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участвовать в системе страхования вкладов;</w:t>
      </w:r>
    </w:p>
    <w:p w14:paraId="41E9053D"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237AD525" w14:textId="77777777" w:rsidR="008C03FA"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присутствовать (офис, отделение, филиал) по местонахождению Общества, для нужд которого заключается договор;</w:t>
      </w:r>
    </w:p>
    <w:p w14:paraId="3A4FBA11" w14:textId="6FD2C20E" w:rsidR="008C03FA" w:rsidRPr="00186BA5"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186BA5">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w:t>
      </w:r>
      <w:r>
        <w:rPr>
          <w:szCs w:val="24"/>
        </w:rPr>
        <w:t>изаций, отвечающих требованиям П</w:t>
      </w:r>
      <w:r w:rsidRPr="00186BA5">
        <w:rPr>
          <w:szCs w:val="24"/>
        </w:rPr>
        <w:t xml:space="preserve">АО «МРСК Юга» для представления банковской гарантии согласно приложению № </w:t>
      </w:r>
      <w:r w:rsidR="0076357C">
        <w:rPr>
          <w:szCs w:val="24"/>
        </w:rPr>
        <w:t>3</w:t>
      </w:r>
      <w:r w:rsidRPr="00186BA5">
        <w:rPr>
          <w:szCs w:val="24"/>
        </w:rPr>
        <w:t xml:space="preserve"> к конкурсной документации);</w:t>
      </w:r>
    </w:p>
    <w:p w14:paraId="1FA1FEE9" w14:textId="77777777" w:rsidR="008C03FA" w:rsidRPr="00C66FDA"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C66FDA">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C66FDA">
        <w:rPr>
          <w:szCs w:val="24"/>
        </w:rPr>
        <w:t>о</w:t>
      </w:r>
      <w:proofErr w:type="gramEnd"/>
      <w:r w:rsidRPr="00C66FDA">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13"/>
    </w:p>
    <w:p w14:paraId="24BCF73B" w14:textId="77777777" w:rsidR="008C03FA" w:rsidRPr="00E00027" w:rsidRDefault="008C03FA" w:rsidP="00ED4832">
      <w:pPr>
        <w:pStyle w:val="5-"/>
        <w:numPr>
          <w:ilvl w:val="4"/>
          <w:numId w:val="38"/>
        </w:numPr>
        <w:rPr>
          <w:szCs w:val="24"/>
        </w:rPr>
      </w:pPr>
      <w:r w:rsidRPr="00E00027">
        <w:rPr>
          <w:szCs w:val="24"/>
        </w:rPr>
        <w:t xml:space="preserve">Победителю конкурса банковскую гарантию возвращают в момент </w:t>
      </w:r>
      <w:r w:rsidRPr="00E00027">
        <w:rPr>
          <w:szCs w:val="24"/>
        </w:rPr>
        <w:lastRenderedPageBreak/>
        <w:t xml:space="preserve">подписания им Договора. Остальным Участникам конкурса банковская гарантия возвращается (по их запросам) в течение </w:t>
      </w:r>
      <w:r>
        <w:rPr>
          <w:szCs w:val="24"/>
        </w:rPr>
        <w:t>7</w:t>
      </w:r>
      <w:r w:rsidRPr="00E00027">
        <w:rPr>
          <w:szCs w:val="24"/>
        </w:rPr>
        <w:t xml:space="preserve">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14:paraId="006549F6" w14:textId="77777777" w:rsidR="008C03FA" w:rsidRPr="00E00027" w:rsidRDefault="008C03FA" w:rsidP="00ED4832">
      <w:pPr>
        <w:pStyle w:val="5-"/>
        <w:numPr>
          <w:ilvl w:val="4"/>
          <w:numId w:val="38"/>
        </w:numPr>
        <w:rPr>
          <w:szCs w:val="24"/>
        </w:rPr>
      </w:pPr>
      <w:r w:rsidRPr="00E00027">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48D30655" w14:textId="77777777" w:rsidR="008C03FA" w:rsidRPr="00E00027" w:rsidRDefault="008C03FA" w:rsidP="00ED4832">
      <w:pPr>
        <w:pStyle w:val="5-"/>
        <w:numPr>
          <w:ilvl w:val="4"/>
          <w:numId w:val="38"/>
        </w:numPr>
        <w:rPr>
          <w:b/>
          <w:color w:val="FF0000"/>
          <w:szCs w:val="24"/>
        </w:rPr>
      </w:pPr>
      <w:r w:rsidRPr="00E00027">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62A6CBE9" w14:textId="77777777" w:rsidR="008C03FA" w:rsidRPr="00E00027" w:rsidRDefault="008C03FA" w:rsidP="00ED4832">
      <w:pPr>
        <w:pStyle w:val="5-"/>
        <w:numPr>
          <w:ilvl w:val="4"/>
          <w:numId w:val="38"/>
        </w:numPr>
        <w:rPr>
          <w:szCs w:val="24"/>
        </w:rPr>
      </w:pPr>
      <w:r w:rsidRPr="00E00027">
        <w:rPr>
          <w:szCs w:val="24"/>
        </w:rPr>
        <w:t>Непредставление обеспечения обязательств Участника конкурса является основанием для отклонения Конкурсной заявки.</w:t>
      </w:r>
    </w:p>
    <w:p w14:paraId="761DD462" w14:textId="77777777" w:rsidR="008C03FA" w:rsidRPr="005B7B15" w:rsidRDefault="008C03FA" w:rsidP="008C03FA">
      <w:pPr>
        <w:pStyle w:val="4-"/>
        <w:numPr>
          <w:ilvl w:val="0"/>
          <w:numId w:val="0"/>
        </w:numPr>
        <w:tabs>
          <w:tab w:val="left" w:pos="1418"/>
        </w:tabs>
        <w:spacing w:line="276" w:lineRule="auto"/>
        <w:ind w:left="709"/>
        <w:rPr>
          <w:bCs/>
          <w:szCs w:val="24"/>
        </w:rPr>
      </w:pPr>
    </w:p>
    <w:p w14:paraId="457DE269" w14:textId="77777777" w:rsidR="008C03FA" w:rsidRPr="008C03FA" w:rsidRDefault="008C03FA" w:rsidP="00ED4832">
      <w:pPr>
        <w:pStyle w:val="affffff8"/>
        <w:numPr>
          <w:ilvl w:val="2"/>
          <w:numId w:val="32"/>
        </w:numPr>
        <w:tabs>
          <w:tab w:val="left" w:pos="1418"/>
        </w:tabs>
        <w:suppressAutoHyphens w:val="0"/>
        <w:spacing w:before="120" w:after="120" w:line="276" w:lineRule="auto"/>
        <w:rPr>
          <w:vanish/>
          <w:sz w:val="24"/>
          <w:szCs w:val="24"/>
          <w:lang w:eastAsia="ru-RU"/>
        </w:rPr>
      </w:pPr>
      <w:bookmarkStart w:id="114" w:name="_Ref191386407"/>
      <w:bookmarkStart w:id="115" w:name="_Ref191386526"/>
      <w:bookmarkStart w:id="116" w:name="_Toc386551222"/>
      <w:bookmarkStart w:id="117" w:name="_Toc395190417"/>
      <w:bookmarkStart w:id="118" w:name="_Toc429126656"/>
      <w:bookmarkStart w:id="119" w:name="_Ref303624481"/>
    </w:p>
    <w:p w14:paraId="5B477CC5" w14:textId="4BEC5B78" w:rsidR="007A1F3E" w:rsidRPr="008C03FA" w:rsidRDefault="007A1F3E" w:rsidP="00ED4832">
      <w:pPr>
        <w:pStyle w:val="3-"/>
        <w:numPr>
          <w:ilvl w:val="2"/>
          <w:numId w:val="32"/>
        </w:numPr>
        <w:tabs>
          <w:tab w:val="left" w:pos="1418"/>
        </w:tabs>
        <w:spacing w:line="276" w:lineRule="auto"/>
        <w:ind w:left="1276"/>
        <w:rPr>
          <w:b/>
          <w:szCs w:val="24"/>
        </w:rPr>
      </w:pPr>
      <w:r w:rsidRPr="008C03FA">
        <w:rPr>
          <w:b/>
          <w:szCs w:val="24"/>
        </w:rPr>
        <w:t>Требования к Участнику. Подтверждение соответствия предъявляемым требованиям</w:t>
      </w:r>
      <w:bookmarkEnd w:id="114"/>
      <w:bookmarkEnd w:id="115"/>
      <w:bookmarkEnd w:id="116"/>
      <w:bookmarkEnd w:id="117"/>
      <w:bookmarkEnd w:id="118"/>
    </w:p>
    <w:p w14:paraId="608A821B" w14:textId="77777777" w:rsidR="007A1F3E" w:rsidRPr="006245F6" w:rsidRDefault="007A1F3E" w:rsidP="00ED4832">
      <w:pPr>
        <w:pStyle w:val="4-"/>
        <w:numPr>
          <w:ilvl w:val="3"/>
          <w:numId w:val="32"/>
        </w:numPr>
        <w:tabs>
          <w:tab w:val="left" w:pos="1418"/>
        </w:tabs>
        <w:spacing w:before="120" w:after="120" w:line="276" w:lineRule="auto"/>
        <w:ind w:left="0" w:firstLine="709"/>
        <w:rPr>
          <w:b/>
          <w:szCs w:val="24"/>
        </w:rPr>
      </w:pPr>
      <w:bookmarkStart w:id="120" w:name="_Ref93090116"/>
      <w:bookmarkStart w:id="121" w:name="_Ref191386482"/>
      <w:bookmarkEnd w:id="119"/>
      <w:r w:rsidRPr="006245F6">
        <w:rPr>
          <w:b/>
          <w:szCs w:val="24"/>
        </w:rPr>
        <w:t xml:space="preserve"> Требования к Участникам</w:t>
      </w:r>
      <w:bookmarkEnd w:id="120"/>
      <w:r w:rsidRPr="006245F6">
        <w:rPr>
          <w:b/>
          <w:szCs w:val="24"/>
        </w:rPr>
        <w:t>:</w:t>
      </w:r>
      <w:bookmarkEnd w:id="121"/>
    </w:p>
    <w:p w14:paraId="3CAE3F45" w14:textId="77777777" w:rsidR="007A1F3E" w:rsidRPr="006245F6" w:rsidRDefault="007A1F3E" w:rsidP="00ED4832">
      <w:pPr>
        <w:pStyle w:val="5-"/>
        <w:numPr>
          <w:ilvl w:val="4"/>
          <w:numId w:val="32"/>
        </w:numPr>
        <w:tabs>
          <w:tab w:val="left" w:pos="1418"/>
          <w:tab w:val="left" w:pos="1701"/>
        </w:tabs>
        <w:ind w:left="0" w:firstLine="709"/>
      </w:pPr>
      <w:bookmarkStart w:id="12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5BEBBF69" w14:textId="77777777" w:rsidR="007A1F3E" w:rsidRPr="006245F6" w:rsidRDefault="007A1F3E" w:rsidP="00ED4832">
      <w:pPr>
        <w:pStyle w:val="5-"/>
        <w:numPr>
          <w:ilvl w:val="4"/>
          <w:numId w:val="32"/>
        </w:numPr>
        <w:tabs>
          <w:tab w:val="left" w:pos="1418"/>
          <w:tab w:val="left" w:pos="1701"/>
        </w:tabs>
        <w:ind w:left="0" w:firstLine="709"/>
        <w:rPr>
          <w:bCs/>
          <w:szCs w:val="24"/>
        </w:rPr>
      </w:pPr>
      <w:bookmarkStart w:id="123" w:name="_Ref303669127"/>
      <w:bookmarkEnd w:id="122"/>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23"/>
    </w:p>
    <w:p w14:paraId="7E1AF4EF" w14:textId="77777777" w:rsidR="007A1F3E" w:rsidRPr="006245F6" w:rsidRDefault="007A1F3E" w:rsidP="00ED4832">
      <w:pPr>
        <w:pStyle w:val="6-"/>
        <w:numPr>
          <w:ilvl w:val="5"/>
          <w:numId w:val="32"/>
        </w:numPr>
        <w:tabs>
          <w:tab w:val="left" w:pos="1418"/>
        </w:tabs>
        <w:spacing w:line="276" w:lineRule="auto"/>
        <w:ind w:left="0" w:firstLine="709"/>
        <w:rPr>
          <w:szCs w:val="24"/>
        </w:rPr>
      </w:pPr>
      <w:bookmarkStart w:id="124" w:name="_Ref306032455"/>
      <w:r w:rsidRPr="006245F6">
        <w:rPr>
          <w:b/>
          <w:szCs w:val="24"/>
        </w:rPr>
        <w:t xml:space="preserve">должен </w:t>
      </w:r>
      <w:bookmarkStart w:id="12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24"/>
      <w:bookmarkEnd w:id="125"/>
    </w:p>
    <w:p w14:paraId="6B337433"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D4832">
      <w:pPr>
        <w:pStyle w:val="6-"/>
        <w:numPr>
          <w:ilvl w:val="5"/>
          <w:numId w:val="32"/>
        </w:numPr>
        <w:tabs>
          <w:tab w:val="left" w:pos="1418"/>
        </w:tabs>
        <w:spacing w:line="276" w:lineRule="auto"/>
        <w:ind w:left="0" w:firstLine="709"/>
        <w:rPr>
          <w:szCs w:val="24"/>
        </w:rPr>
      </w:pPr>
      <w:bookmarkStart w:id="12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26"/>
    </w:p>
    <w:p w14:paraId="34D40DA6" w14:textId="77777777" w:rsidR="007A1F3E" w:rsidRPr="00CE72BD" w:rsidRDefault="007A1F3E" w:rsidP="00ED4832">
      <w:pPr>
        <w:pStyle w:val="6-"/>
        <w:numPr>
          <w:ilvl w:val="5"/>
          <w:numId w:val="32"/>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D4832">
      <w:pPr>
        <w:pStyle w:val="6-"/>
        <w:numPr>
          <w:ilvl w:val="5"/>
          <w:numId w:val="32"/>
        </w:numPr>
        <w:tabs>
          <w:tab w:val="left" w:pos="1418"/>
        </w:tabs>
        <w:spacing w:line="276" w:lineRule="auto"/>
        <w:ind w:left="0" w:firstLine="709"/>
        <w:rPr>
          <w:bCs/>
          <w:szCs w:val="24"/>
        </w:rPr>
      </w:pPr>
      <w:r w:rsidRPr="006245F6">
        <w:rPr>
          <w:b/>
          <w:bCs/>
          <w:szCs w:val="24"/>
        </w:rPr>
        <w:lastRenderedPageBreak/>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D4832">
      <w:pPr>
        <w:pStyle w:val="6-"/>
        <w:numPr>
          <w:ilvl w:val="5"/>
          <w:numId w:val="32"/>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D4832">
      <w:pPr>
        <w:pStyle w:val="6-"/>
        <w:numPr>
          <w:ilvl w:val="5"/>
          <w:numId w:val="32"/>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D4832">
      <w:pPr>
        <w:pStyle w:val="4-"/>
        <w:numPr>
          <w:ilvl w:val="3"/>
          <w:numId w:val="32"/>
        </w:numPr>
        <w:tabs>
          <w:tab w:val="left" w:pos="1418"/>
        </w:tabs>
        <w:spacing w:line="276" w:lineRule="auto"/>
        <w:ind w:left="0" w:firstLine="709"/>
        <w:rPr>
          <w:b/>
          <w:szCs w:val="24"/>
        </w:rPr>
      </w:pPr>
      <w:bookmarkStart w:id="127" w:name="_Ref306005578"/>
      <w:bookmarkStart w:id="12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9" w:name="_Ref303587815"/>
      <w:r w:rsidRPr="00CE72BD">
        <w:rPr>
          <w:b/>
          <w:szCs w:val="24"/>
        </w:rPr>
        <w:t>Для юридических, лиц/ индивидуальных предпринимателей, если в каждом из пунктов не установлено иное</w:t>
      </w:r>
      <w:bookmarkEnd w:id="127"/>
      <w:bookmarkEnd w:id="129"/>
      <w:r w:rsidRPr="00CE72BD">
        <w:rPr>
          <w:b/>
          <w:szCs w:val="24"/>
        </w:rPr>
        <w:t>:</w:t>
      </w:r>
      <w:bookmarkEnd w:id="128"/>
    </w:p>
    <w:p w14:paraId="2FE584CA"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w:t>
      </w:r>
      <w:r w:rsidRPr="006245F6">
        <w:rPr>
          <w:i/>
          <w:sz w:val="20"/>
          <w:szCs w:val="20"/>
        </w:rPr>
        <w:lastRenderedPageBreak/>
        <w:t>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D4832">
      <w:pPr>
        <w:pStyle w:val="6-"/>
        <w:numPr>
          <w:ilvl w:val="5"/>
          <w:numId w:val="32"/>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6245F6">
        <w:rPr>
          <w:szCs w:val="24"/>
        </w:rPr>
        <w:lastRenderedPageBreak/>
        <w:t xml:space="preserve">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D4832">
      <w:pPr>
        <w:pStyle w:val="6-"/>
        <w:numPr>
          <w:ilvl w:val="5"/>
          <w:numId w:val="32"/>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D4832">
      <w:pPr>
        <w:pStyle w:val="6-"/>
        <w:numPr>
          <w:ilvl w:val="5"/>
          <w:numId w:val="32"/>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xml:space="preserve">, штрафам, процентам в соответствии с приказом ФСН от 5 июня 2015 года N ММВ-7-17/227@. Дата выдачи справок должна быть не ранее 30 </w:t>
      </w:r>
      <w:r w:rsidRPr="00536310">
        <w:rPr>
          <w:szCs w:val="24"/>
        </w:rPr>
        <w:lastRenderedPageBreak/>
        <w:t>дней от даты объявления о данной закупке.</w:t>
      </w:r>
    </w:p>
    <w:p w14:paraId="30BE92F9"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17ED88AC"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30" w:name="_Toc399504230"/>
      <w:bookmarkStart w:id="131" w:name="_Ref423683382"/>
      <w:bookmarkStart w:id="132" w:name="_Toc429126659"/>
      <w:bookmarkStart w:id="133" w:name="_Ref306114966"/>
      <w:bookmarkStart w:id="134" w:name="_Toc386551225"/>
      <w:bookmarkStart w:id="135" w:name="_Toc343613541"/>
      <w:bookmarkStart w:id="136" w:name="_Toc395190420"/>
      <w:r w:rsidRPr="000B17CC">
        <w:rPr>
          <w:b/>
          <w:szCs w:val="24"/>
        </w:rPr>
        <w:t xml:space="preserve">Обеспечение исполнения обязательств Участника </w:t>
      </w:r>
      <w:bookmarkEnd w:id="130"/>
      <w:bookmarkEnd w:id="131"/>
      <w:r w:rsidRPr="000B17CC">
        <w:rPr>
          <w:b/>
          <w:szCs w:val="24"/>
          <w:u w:val="single"/>
        </w:rPr>
        <w:t>[</w:t>
      </w:r>
      <w:r w:rsidRPr="0065072D">
        <w:rPr>
          <w:b/>
          <w:szCs w:val="24"/>
          <w:u w:val="single"/>
        </w:rPr>
        <w:t>не требуется]</w:t>
      </w:r>
      <w:bookmarkEnd w:id="132"/>
    </w:p>
    <w:p w14:paraId="0EA0DFF1"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37" w:name="_Toc429126660"/>
      <w:r w:rsidRPr="000B17CC">
        <w:rPr>
          <w:b/>
          <w:szCs w:val="24"/>
        </w:rPr>
        <w:t>Разъяснение Документации по запросу предложений</w:t>
      </w:r>
      <w:bookmarkEnd w:id="133"/>
      <w:bookmarkEnd w:id="134"/>
      <w:bookmarkEnd w:id="135"/>
      <w:bookmarkEnd w:id="136"/>
      <w:bookmarkEnd w:id="137"/>
    </w:p>
    <w:p w14:paraId="4CBBCF88"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38" w:name="_Toc386551226"/>
      <w:bookmarkStart w:id="139" w:name="_Toc395190421"/>
      <w:bookmarkStart w:id="140" w:name="_Toc429126661"/>
      <w:r w:rsidRPr="000B17CC">
        <w:rPr>
          <w:b/>
          <w:szCs w:val="24"/>
        </w:rPr>
        <w:t>Внесение изменений в Документацию по запросу предложений.</w:t>
      </w:r>
      <w:bookmarkEnd w:id="138"/>
      <w:bookmarkEnd w:id="139"/>
      <w:bookmarkEnd w:id="140"/>
    </w:p>
    <w:p w14:paraId="76A8BF45"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41" w:name="_Ref386442243"/>
      <w:bookmarkStart w:id="142" w:name="_Toc386551227"/>
      <w:bookmarkStart w:id="143" w:name="_Toc395190422"/>
      <w:bookmarkStart w:id="144" w:name="_Toc429126662"/>
      <w:r w:rsidRPr="0065072D">
        <w:rPr>
          <w:b/>
          <w:szCs w:val="24"/>
        </w:rPr>
        <w:t>Продление срока окончания приема Заявок</w:t>
      </w:r>
      <w:bookmarkEnd w:id="141"/>
      <w:bookmarkEnd w:id="142"/>
      <w:bookmarkEnd w:id="143"/>
      <w:bookmarkEnd w:id="144"/>
    </w:p>
    <w:p w14:paraId="269FF356" w14:textId="35A8AB5A"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D4832">
      <w:pPr>
        <w:pStyle w:val="4-"/>
        <w:numPr>
          <w:ilvl w:val="3"/>
          <w:numId w:val="32"/>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45" w:name="_Ref191386249"/>
    </w:p>
    <w:p w14:paraId="6250B913"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46" w:name="_Ref305973214"/>
      <w:bookmarkStart w:id="147" w:name="_Toc386551228"/>
      <w:bookmarkStart w:id="148" w:name="_Toc395190423"/>
      <w:bookmarkStart w:id="149" w:name="_Toc429410736"/>
      <w:r w:rsidRPr="0065072D">
        <w:rPr>
          <w:szCs w:val="24"/>
        </w:rPr>
        <w:t>Подача Заявок и их прием</w:t>
      </w:r>
      <w:bookmarkStart w:id="150" w:name="_Ref56229451"/>
      <w:bookmarkEnd w:id="145"/>
      <w:bookmarkEnd w:id="146"/>
      <w:bookmarkEnd w:id="147"/>
      <w:bookmarkEnd w:id="148"/>
      <w:bookmarkEnd w:id="149"/>
    </w:p>
    <w:p w14:paraId="4DD90437"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51" w:name="_Toc386551229"/>
      <w:bookmarkStart w:id="152" w:name="_Toc395190424"/>
      <w:bookmarkStart w:id="153" w:name="_Toc429126664"/>
      <w:r w:rsidRPr="0065072D">
        <w:rPr>
          <w:b/>
          <w:szCs w:val="24"/>
        </w:rPr>
        <w:t>Подача Заявок через ЭТП</w:t>
      </w:r>
      <w:bookmarkEnd w:id="151"/>
      <w:bookmarkEnd w:id="152"/>
      <w:bookmarkEnd w:id="153"/>
    </w:p>
    <w:p w14:paraId="1983848E"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D4832">
      <w:pPr>
        <w:pStyle w:val="4-"/>
        <w:numPr>
          <w:ilvl w:val="3"/>
          <w:numId w:val="32"/>
        </w:numPr>
        <w:tabs>
          <w:tab w:val="left" w:pos="1418"/>
        </w:tabs>
        <w:spacing w:line="276" w:lineRule="auto"/>
        <w:ind w:left="0" w:firstLine="709"/>
        <w:rPr>
          <w:szCs w:val="24"/>
        </w:rPr>
      </w:pPr>
      <w:bookmarkStart w:id="154"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55" w:name="_Ref115077798"/>
      <w:bookmarkStart w:id="156" w:name="_Toc395190425"/>
      <w:r w:rsidRPr="0065072D">
        <w:rPr>
          <w:szCs w:val="24"/>
        </w:rPr>
        <w:t>.</w:t>
      </w:r>
      <w:bookmarkEnd w:id="154"/>
    </w:p>
    <w:p w14:paraId="66CBE112" w14:textId="77777777" w:rsidR="00052CD3" w:rsidRPr="0065072D" w:rsidRDefault="00052CD3" w:rsidP="00ED4832">
      <w:pPr>
        <w:pStyle w:val="4-"/>
        <w:numPr>
          <w:ilvl w:val="3"/>
          <w:numId w:val="32"/>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57" w:name="_Toc429126666"/>
      <w:r w:rsidRPr="0065072D">
        <w:rPr>
          <w:b/>
          <w:szCs w:val="24"/>
        </w:rPr>
        <w:t>Подача Заявок в письменной (бумажной) форме</w:t>
      </w:r>
      <w:bookmarkEnd w:id="155"/>
      <w:bookmarkEnd w:id="156"/>
      <w:bookmarkEnd w:id="157"/>
      <w:r w:rsidRPr="0065072D">
        <w:rPr>
          <w:b/>
          <w:szCs w:val="24"/>
        </w:rPr>
        <w:t xml:space="preserve"> [</w:t>
      </w:r>
      <w:r w:rsidRPr="0065072D">
        <w:rPr>
          <w:b/>
          <w:szCs w:val="24"/>
          <w:u w:val="single"/>
        </w:rPr>
        <w:t>не требуется]</w:t>
      </w:r>
    </w:p>
    <w:p w14:paraId="7126A308"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58" w:name="_Ref303683883"/>
      <w:bookmarkStart w:id="159" w:name="_Toc386551230"/>
      <w:bookmarkStart w:id="160" w:name="_Toc395190426"/>
      <w:bookmarkStart w:id="161" w:name="_Toc429410737"/>
      <w:bookmarkStart w:id="162" w:name="_Ref429410909"/>
      <w:bookmarkEnd w:id="150"/>
      <w:r w:rsidRPr="0065072D">
        <w:rPr>
          <w:szCs w:val="24"/>
        </w:rPr>
        <w:t>Изменение и отзыв Заявки</w:t>
      </w:r>
      <w:bookmarkEnd w:id="158"/>
      <w:bookmarkEnd w:id="159"/>
      <w:bookmarkEnd w:id="160"/>
      <w:bookmarkEnd w:id="161"/>
      <w:bookmarkEnd w:id="162"/>
    </w:p>
    <w:p w14:paraId="72495859"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D4832">
      <w:pPr>
        <w:pStyle w:val="2-"/>
        <w:numPr>
          <w:ilvl w:val="1"/>
          <w:numId w:val="32"/>
        </w:numPr>
        <w:tabs>
          <w:tab w:val="left" w:pos="1418"/>
        </w:tabs>
        <w:spacing w:line="276" w:lineRule="auto"/>
        <w:ind w:left="0" w:firstLine="709"/>
        <w:rPr>
          <w:szCs w:val="24"/>
        </w:rPr>
      </w:pPr>
      <w:bookmarkStart w:id="163" w:name="_Ref427582616"/>
      <w:bookmarkStart w:id="164" w:name="_Toc429410738"/>
      <w:bookmarkStart w:id="165" w:name="_Ref305973250"/>
      <w:bookmarkStart w:id="166" w:name="_Toc386551231"/>
      <w:bookmarkStart w:id="167" w:name="_Toc395190427"/>
      <w:r w:rsidRPr="00A342B2">
        <w:rPr>
          <w:szCs w:val="24"/>
        </w:rPr>
        <w:t>Вскрытие поступивших на запрос предложений конвертов</w:t>
      </w:r>
      <w:bookmarkEnd w:id="163"/>
      <w:bookmarkEnd w:id="164"/>
      <w:r w:rsidRPr="00A342B2">
        <w:rPr>
          <w:szCs w:val="24"/>
        </w:rPr>
        <w:t xml:space="preserve"> </w:t>
      </w:r>
    </w:p>
    <w:p w14:paraId="3B6CF268"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8"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68"/>
    </w:p>
    <w:p w14:paraId="5D9C4756"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9"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69"/>
    </w:p>
    <w:p w14:paraId="4F69A574"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70"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0"/>
    </w:p>
    <w:p w14:paraId="22FD2C9B"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71" w:name="_Toc429126672"/>
      <w:r w:rsidRPr="00A342B2">
        <w:rPr>
          <w:szCs w:val="24"/>
        </w:rPr>
        <w:lastRenderedPageBreak/>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1"/>
    </w:p>
    <w:p w14:paraId="65A50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2"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2"/>
    </w:p>
    <w:p w14:paraId="07B71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3"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3"/>
    </w:p>
    <w:p w14:paraId="16A6A37E"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4"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74"/>
    </w:p>
    <w:p w14:paraId="11DACFC6"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5" w:name="_Toc429126676"/>
      <w:r w:rsidRPr="0065072D">
        <w:rPr>
          <w:szCs w:val="24"/>
        </w:rPr>
        <w:t>-  предмет запроса предложений;</w:t>
      </w:r>
      <w:bookmarkEnd w:id="175"/>
    </w:p>
    <w:p w14:paraId="12619ED9"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6" w:name="_Toc429126677"/>
      <w:r w:rsidRPr="0065072D">
        <w:rPr>
          <w:szCs w:val="24"/>
        </w:rPr>
        <w:t>- общую цену Запроса предложений;</w:t>
      </w:r>
      <w:bookmarkEnd w:id="176"/>
    </w:p>
    <w:p w14:paraId="46179BFC"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7" w:name="_Toc429126678"/>
      <w:r w:rsidRPr="0065072D">
        <w:rPr>
          <w:szCs w:val="24"/>
        </w:rPr>
        <w:t>- количество Участников, подавших Предложения;</w:t>
      </w:r>
      <w:bookmarkEnd w:id="177"/>
    </w:p>
    <w:p w14:paraId="12C7F262"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8" w:name="_Toc429126679"/>
      <w:r w:rsidRPr="0065072D">
        <w:rPr>
          <w:szCs w:val="24"/>
        </w:rPr>
        <w:t>- количество поданных конвертов в бумажном виде;</w:t>
      </w:r>
      <w:bookmarkEnd w:id="178"/>
    </w:p>
    <w:p w14:paraId="1BAA594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9" w:name="_Toc429126680"/>
      <w:r w:rsidRPr="0065072D">
        <w:rPr>
          <w:szCs w:val="24"/>
        </w:rPr>
        <w:t>- о содержимом Конверта (Предложение, ее изменение или отзыв);</w:t>
      </w:r>
      <w:bookmarkEnd w:id="179"/>
    </w:p>
    <w:p w14:paraId="713054D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0" w:name="_Toc429126681"/>
      <w:r w:rsidRPr="0065072D">
        <w:rPr>
          <w:szCs w:val="24"/>
        </w:rPr>
        <w:t>- наименование Участника запроса предложений;</w:t>
      </w:r>
      <w:bookmarkEnd w:id="180"/>
    </w:p>
    <w:p w14:paraId="663441C1"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1" w:name="_Toc429126682"/>
      <w:r w:rsidRPr="0065072D">
        <w:rPr>
          <w:szCs w:val="24"/>
        </w:rPr>
        <w:t>- для конвертов с изменениями и отзывами Предложений  – существо или факт отзыва Предложения;</w:t>
      </w:r>
      <w:bookmarkEnd w:id="181"/>
    </w:p>
    <w:p w14:paraId="7DCB6E0A"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2" w:name="_Toc429126683"/>
      <w:r w:rsidRPr="0065072D">
        <w:rPr>
          <w:szCs w:val="24"/>
        </w:rPr>
        <w:t>- общую цену Предложения данного Участника, поданную в бумажном виде;</w:t>
      </w:r>
      <w:bookmarkEnd w:id="182"/>
    </w:p>
    <w:p w14:paraId="0049692D"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3" w:name="_Toc429126684"/>
      <w:r w:rsidRPr="0065072D">
        <w:rPr>
          <w:szCs w:val="24"/>
        </w:rPr>
        <w:t>- иные сведения, которые Закупочная комиссия считает нужным огласить.</w:t>
      </w:r>
      <w:bookmarkEnd w:id="183"/>
    </w:p>
    <w:p w14:paraId="1B549A6C"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84"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84"/>
    </w:p>
    <w:p w14:paraId="17B4E81F" w14:textId="77777777" w:rsidR="007A1F3E" w:rsidRPr="0030245D" w:rsidRDefault="007A1F3E" w:rsidP="00ED4832">
      <w:pPr>
        <w:pStyle w:val="2-"/>
        <w:numPr>
          <w:ilvl w:val="1"/>
          <w:numId w:val="32"/>
        </w:numPr>
        <w:tabs>
          <w:tab w:val="left" w:pos="1418"/>
        </w:tabs>
        <w:spacing w:line="276" w:lineRule="auto"/>
        <w:ind w:left="0" w:firstLine="709"/>
        <w:rPr>
          <w:szCs w:val="24"/>
        </w:rPr>
      </w:pPr>
      <w:bookmarkStart w:id="185" w:name="_Toc429410739"/>
      <w:bookmarkStart w:id="186" w:name="_Ref429410930"/>
      <w:r w:rsidRPr="0030245D">
        <w:rPr>
          <w:szCs w:val="24"/>
        </w:rPr>
        <w:t>Оценка Заявок и проведение переговоров</w:t>
      </w:r>
      <w:bookmarkEnd w:id="165"/>
      <w:bookmarkEnd w:id="166"/>
      <w:bookmarkEnd w:id="167"/>
      <w:bookmarkEnd w:id="185"/>
      <w:bookmarkEnd w:id="186"/>
    </w:p>
    <w:p w14:paraId="1239A8AF" w14:textId="77777777" w:rsidR="007A1F3E" w:rsidRPr="0030245D" w:rsidRDefault="007A1F3E" w:rsidP="00ED4832">
      <w:pPr>
        <w:pStyle w:val="3-"/>
        <w:numPr>
          <w:ilvl w:val="2"/>
          <w:numId w:val="32"/>
        </w:numPr>
        <w:tabs>
          <w:tab w:val="left" w:pos="1418"/>
        </w:tabs>
        <w:spacing w:line="276" w:lineRule="auto"/>
        <w:ind w:left="0" w:firstLine="709"/>
        <w:rPr>
          <w:b/>
          <w:szCs w:val="24"/>
        </w:rPr>
      </w:pPr>
      <w:bookmarkStart w:id="187" w:name="_Toc386551232"/>
      <w:bookmarkStart w:id="188" w:name="_Toc395190428"/>
      <w:r w:rsidRPr="0030245D">
        <w:rPr>
          <w:b/>
          <w:szCs w:val="24"/>
        </w:rPr>
        <w:t>Общие положения</w:t>
      </w:r>
      <w:bookmarkEnd w:id="187"/>
      <w:bookmarkEnd w:id="188"/>
    </w:p>
    <w:p w14:paraId="4908F6A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w:t>
      </w:r>
      <w:r w:rsidRPr="0030245D">
        <w:rPr>
          <w:szCs w:val="24"/>
        </w:rPr>
        <w:lastRenderedPageBreak/>
        <w:t>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ED4832">
      <w:pPr>
        <w:pStyle w:val="3-"/>
        <w:numPr>
          <w:ilvl w:val="2"/>
          <w:numId w:val="32"/>
        </w:numPr>
        <w:tabs>
          <w:tab w:val="left" w:pos="1418"/>
        </w:tabs>
        <w:spacing w:line="276" w:lineRule="auto"/>
        <w:ind w:left="0" w:firstLine="709"/>
        <w:rPr>
          <w:b/>
          <w:szCs w:val="24"/>
        </w:rPr>
      </w:pPr>
      <w:bookmarkStart w:id="189" w:name="_Ref93089454"/>
      <w:bookmarkStart w:id="190" w:name="_Toc386551233"/>
      <w:bookmarkStart w:id="191" w:name="_Ref394651852"/>
      <w:bookmarkStart w:id="192" w:name="_Toc395190429"/>
      <w:r w:rsidRPr="006A641D">
        <w:rPr>
          <w:b/>
          <w:szCs w:val="24"/>
        </w:rPr>
        <w:t>Отборочная стадия</w:t>
      </w:r>
      <w:bookmarkEnd w:id="189"/>
      <w:bookmarkEnd w:id="190"/>
      <w:bookmarkEnd w:id="191"/>
      <w:bookmarkEnd w:id="192"/>
    </w:p>
    <w:p w14:paraId="1D78F348" w14:textId="77777777" w:rsidR="007A1F3E" w:rsidRPr="006A641D" w:rsidRDefault="007A1F3E" w:rsidP="00ED4832">
      <w:pPr>
        <w:pStyle w:val="4-"/>
        <w:widowControl w:val="0"/>
        <w:numPr>
          <w:ilvl w:val="3"/>
          <w:numId w:val="32"/>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D4832">
      <w:pPr>
        <w:pStyle w:val="6-"/>
        <w:numPr>
          <w:ilvl w:val="5"/>
          <w:numId w:val="32"/>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D4832">
      <w:pPr>
        <w:pStyle w:val="4-"/>
        <w:numPr>
          <w:ilvl w:val="3"/>
          <w:numId w:val="32"/>
        </w:numPr>
        <w:tabs>
          <w:tab w:val="left" w:pos="1418"/>
        </w:tabs>
        <w:spacing w:line="276" w:lineRule="auto"/>
        <w:ind w:left="0" w:firstLine="709"/>
        <w:rPr>
          <w:szCs w:val="24"/>
        </w:rPr>
      </w:pPr>
      <w:bookmarkStart w:id="193"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D4832">
      <w:pPr>
        <w:pStyle w:val="4-"/>
        <w:numPr>
          <w:ilvl w:val="3"/>
          <w:numId w:val="32"/>
        </w:numPr>
        <w:tabs>
          <w:tab w:val="left" w:pos="1418"/>
        </w:tabs>
        <w:spacing w:line="276" w:lineRule="auto"/>
        <w:ind w:left="0" w:firstLine="709"/>
        <w:rPr>
          <w:szCs w:val="24"/>
        </w:rPr>
      </w:pPr>
      <w:bookmarkStart w:id="194" w:name="_Ref55307002"/>
      <w:r w:rsidRPr="0030245D">
        <w:rPr>
          <w:szCs w:val="24"/>
        </w:rPr>
        <w:lastRenderedPageBreak/>
        <w:t xml:space="preserve"> По результатам проведения отборочной стадии Закупочная комиссия имеет право отклонить Заявки, которые:</w:t>
      </w:r>
      <w:bookmarkEnd w:id="193"/>
      <w:bookmarkEnd w:id="194"/>
    </w:p>
    <w:p w14:paraId="1087606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ED4832">
      <w:pPr>
        <w:pStyle w:val="6-"/>
        <w:numPr>
          <w:ilvl w:val="5"/>
          <w:numId w:val="32"/>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D4832">
      <w:pPr>
        <w:pStyle w:val="4-"/>
        <w:numPr>
          <w:ilvl w:val="3"/>
          <w:numId w:val="32"/>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D4832">
      <w:pPr>
        <w:pStyle w:val="3-"/>
        <w:numPr>
          <w:ilvl w:val="2"/>
          <w:numId w:val="32"/>
        </w:numPr>
        <w:tabs>
          <w:tab w:val="left" w:pos="1418"/>
        </w:tabs>
        <w:spacing w:line="276" w:lineRule="auto"/>
        <w:ind w:left="0" w:firstLine="709"/>
        <w:rPr>
          <w:b/>
          <w:szCs w:val="24"/>
        </w:rPr>
      </w:pPr>
      <w:bookmarkStart w:id="195" w:name="_Ref306138385"/>
      <w:bookmarkStart w:id="196" w:name="_Toc386551235"/>
      <w:bookmarkStart w:id="197" w:name="_Toc343613553"/>
      <w:bookmarkStart w:id="198" w:name="_Toc395190431"/>
      <w:r w:rsidRPr="00907B0C">
        <w:rPr>
          <w:b/>
          <w:szCs w:val="24"/>
        </w:rPr>
        <w:t>Оценочная стадия</w:t>
      </w:r>
      <w:bookmarkEnd w:id="195"/>
      <w:bookmarkEnd w:id="196"/>
      <w:bookmarkEnd w:id="197"/>
      <w:bookmarkEnd w:id="198"/>
    </w:p>
    <w:p w14:paraId="1A0C49DA" w14:textId="4E23120E" w:rsidR="00564F7B" w:rsidRDefault="007A1F3E" w:rsidP="00564F7B">
      <w:pPr>
        <w:pStyle w:val="aff9"/>
        <w:numPr>
          <w:ilvl w:val="0"/>
          <w:numId w:val="0"/>
        </w:numPr>
        <w:spacing w:line="240" w:lineRule="auto"/>
        <w:ind w:left="567"/>
        <w:rPr>
          <w:sz w:val="24"/>
          <w:szCs w:val="24"/>
        </w:rPr>
      </w:pPr>
      <w:r w:rsidRPr="00907B0C">
        <w:rPr>
          <w:szCs w:val="24"/>
        </w:rPr>
        <w:t xml:space="preserve"> </w:t>
      </w:r>
      <w:r w:rsidR="00564F7B" w:rsidRPr="007D4708">
        <w:rPr>
          <w:sz w:val="24"/>
          <w:szCs w:val="24"/>
        </w:rPr>
        <w:t>В рамках оценочной стадии Закупочная комиссия оценивает и сопоставляет Заявки, проводит их ранжирование по степени предпочтительности для Заказчика, исходя из следующих критериев и их весового коэффициента</w:t>
      </w:r>
      <w:r w:rsidR="00564F7B">
        <w:rPr>
          <w:sz w:val="24"/>
          <w:szCs w:val="24"/>
        </w:rPr>
        <w:t>:</w:t>
      </w:r>
    </w:p>
    <w:p w14:paraId="73E00FAB" w14:textId="77777777" w:rsidR="00564F7B" w:rsidRDefault="00564F7B" w:rsidP="00564F7B">
      <w:pPr>
        <w:pStyle w:val="aff9"/>
        <w:numPr>
          <w:ilvl w:val="0"/>
          <w:numId w:val="0"/>
        </w:numPr>
        <w:spacing w:line="240" w:lineRule="auto"/>
        <w:ind w:left="567"/>
        <w:rPr>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9"/>
        <w:gridCol w:w="4110"/>
      </w:tblGrid>
      <w:tr w:rsidR="00564F7B" w:rsidRPr="00FB4855" w14:paraId="33B1B4C7" w14:textId="77777777" w:rsidTr="00A0647E">
        <w:tc>
          <w:tcPr>
            <w:tcW w:w="5529" w:type="dxa"/>
            <w:tcBorders>
              <w:top w:val="single" w:sz="4" w:space="0" w:color="000000"/>
              <w:left w:val="single" w:sz="4" w:space="0" w:color="000000"/>
              <w:bottom w:val="single" w:sz="4" w:space="0" w:color="000000"/>
              <w:right w:val="single" w:sz="4" w:space="0" w:color="000000"/>
            </w:tcBorders>
            <w:hideMark/>
          </w:tcPr>
          <w:p w14:paraId="00056BCA" w14:textId="77777777" w:rsidR="00564F7B" w:rsidRPr="00FB4855" w:rsidRDefault="00564F7B" w:rsidP="00A0647E">
            <w:pPr>
              <w:spacing w:line="276" w:lineRule="auto"/>
              <w:ind w:left="175" w:hanging="175"/>
              <w:rPr>
                <w:szCs w:val="24"/>
                <w:lang w:eastAsia="en-US"/>
              </w:rPr>
            </w:pPr>
            <w:r w:rsidRPr="00FB4855">
              <w:rPr>
                <w:szCs w:val="24"/>
                <w:lang w:eastAsia="en-US"/>
              </w:rPr>
              <w:t>Наименование критери</w:t>
            </w:r>
            <w:r>
              <w:rPr>
                <w:szCs w:val="24"/>
                <w:lang w:eastAsia="en-US"/>
              </w:rPr>
              <w:t>ев оценки</w:t>
            </w:r>
          </w:p>
        </w:tc>
        <w:tc>
          <w:tcPr>
            <w:tcW w:w="4110" w:type="dxa"/>
            <w:tcBorders>
              <w:top w:val="single" w:sz="4" w:space="0" w:color="000000"/>
              <w:left w:val="single" w:sz="4" w:space="0" w:color="000000"/>
              <w:bottom w:val="single" w:sz="4" w:space="0" w:color="000000"/>
              <w:right w:val="single" w:sz="4" w:space="0" w:color="000000"/>
            </w:tcBorders>
            <w:hideMark/>
          </w:tcPr>
          <w:p w14:paraId="6B04D6CF" w14:textId="77777777" w:rsidR="00564F7B" w:rsidRPr="00FB4855" w:rsidRDefault="00564F7B" w:rsidP="00A0647E">
            <w:pPr>
              <w:spacing w:line="276" w:lineRule="auto"/>
              <w:ind w:firstLine="0"/>
              <w:rPr>
                <w:szCs w:val="24"/>
                <w:lang w:eastAsia="en-US"/>
              </w:rPr>
            </w:pPr>
            <w:r w:rsidRPr="007D4708">
              <w:rPr>
                <w:szCs w:val="24"/>
              </w:rPr>
              <w:t>Весовой коэффициент</w:t>
            </w:r>
          </w:p>
        </w:tc>
      </w:tr>
      <w:tr w:rsidR="00564F7B" w:rsidRPr="00FB4855" w14:paraId="1F0929FB" w14:textId="77777777" w:rsidTr="00A0647E">
        <w:tc>
          <w:tcPr>
            <w:tcW w:w="5529" w:type="dxa"/>
            <w:tcBorders>
              <w:top w:val="single" w:sz="4" w:space="0" w:color="000000"/>
              <w:left w:val="single" w:sz="4" w:space="0" w:color="000000"/>
              <w:bottom w:val="single" w:sz="4" w:space="0" w:color="000000"/>
              <w:right w:val="single" w:sz="4" w:space="0" w:color="000000"/>
            </w:tcBorders>
            <w:vAlign w:val="center"/>
            <w:hideMark/>
          </w:tcPr>
          <w:p w14:paraId="43711813" w14:textId="77777777" w:rsidR="00564F7B" w:rsidRPr="007D4708" w:rsidRDefault="00564F7B" w:rsidP="00564F7B">
            <w:pPr>
              <w:widowControl w:val="0"/>
              <w:numPr>
                <w:ilvl w:val="0"/>
                <w:numId w:val="45"/>
              </w:numPr>
              <w:tabs>
                <w:tab w:val="num" w:pos="396"/>
              </w:tabs>
              <w:suppressAutoHyphens w:val="0"/>
              <w:spacing w:line="240" w:lineRule="auto"/>
              <w:ind w:left="0" w:firstLine="567"/>
              <w:rPr>
                <w:szCs w:val="24"/>
              </w:rPr>
            </w:pPr>
            <w:r w:rsidRPr="007D4708">
              <w:rPr>
                <w:szCs w:val="24"/>
              </w:rPr>
              <w:t>Сумма единичных расценок (</w:t>
            </w:r>
            <w:r w:rsidRPr="007D4708">
              <w:rPr>
                <w:szCs w:val="24"/>
                <w:lang w:val="en-US"/>
              </w:rPr>
              <w:t>V</w:t>
            </w:r>
            <w:r w:rsidRPr="007D4708">
              <w:rPr>
                <w:szCs w:val="24"/>
                <w:vertAlign w:val="subscript"/>
              </w:rPr>
              <w:t>1</w:t>
            </w:r>
            <w:r w:rsidRPr="007D4708">
              <w:rPr>
                <w:szCs w:val="24"/>
              </w:rPr>
              <w:t>)</w:t>
            </w:r>
          </w:p>
        </w:tc>
        <w:tc>
          <w:tcPr>
            <w:tcW w:w="4110" w:type="dxa"/>
            <w:tcBorders>
              <w:top w:val="single" w:sz="4" w:space="0" w:color="000000"/>
              <w:left w:val="single" w:sz="4" w:space="0" w:color="000000"/>
              <w:bottom w:val="single" w:sz="4" w:space="0" w:color="000000"/>
              <w:right w:val="single" w:sz="4" w:space="0" w:color="000000"/>
            </w:tcBorders>
            <w:vAlign w:val="center"/>
          </w:tcPr>
          <w:p w14:paraId="64B56C50" w14:textId="77777777" w:rsidR="00564F7B" w:rsidRPr="007D4708" w:rsidRDefault="00564F7B" w:rsidP="00A0647E">
            <w:pPr>
              <w:rPr>
                <w:bCs w:val="0"/>
                <w:szCs w:val="24"/>
              </w:rPr>
            </w:pPr>
            <w:r w:rsidRPr="007D4708">
              <w:rPr>
                <w:szCs w:val="24"/>
              </w:rPr>
              <w:t>0,</w:t>
            </w:r>
            <w:r>
              <w:rPr>
                <w:szCs w:val="24"/>
              </w:rPr>
              <w:t>7</w:t>
            </w:r>
          </w:p>
        </w:tc>
      </w:tr>
      <w:tr w:rsidR="00564F7B" w:rsidRPr="00FB4855" w14:paraId="68549090" w14:textId="77777777" w:rsidTr="00A0647E">
        <w:tc>
          <w:tcPr>
            <w:tcW w:w="5529" w:type="dxa"/>
            <w:tcBorders>
              <w:top w:val="single" w:sz="4" w:space="0" w:color="000000"/>
              <w:left w:val="single" w:sz="4" w:space="0" w:color="000000"/>
              <w:bottom w:val="single" w:sz="4" w:space="0" w:color="000000"/>
              <w:right w:val="single" w:sz="4" w:space="0" w:color="000000"/>
            </w:tcBorders>
            <w:vAlign w:val="center"/>
          </w:tcPr>
          <w:p w14:paraId="3D9C51C2" w14:textId="77777777" w:rsidR="00564F7B" w:rsidRPr="007D4708" w:rsidRDefault="00564F7B" w:rsidP="00564F7B">
            <w:pPr>
              <w:widowControl w:val="0"/>
              <w:numPr>
                <w:ilvl w:val="0"/>
                <w:numId w:val="45"/>
              </w:numPr>
              <w:tabs>
                <w:tab w:val="num" w:pos="396"/>
              </w:tabs>
              <w:suppressAutoHyphens w:val="0"/>
              <w:spacing w:line="240" w:lineRule="auto"/>
              <w:ind w:left="0" w:firstLine="567"/>
              <w:rPr>
                <w:szCs w:val="24"/>
              </w:rPr>
            </w:pPr>
            <w:r w:rsidRPr="007D4708">
              <w:rPr>
                <w:szCs w:val="24"/>
              </w:rPr>
              <w:t>Опыт выполнения аналогичных поставок (</w:t>
            </w:r>
            <w:r w:rsidRPr="007D4708">
              <w:rPr>
                <w:szCs w:val="24"/>
                <w:lang w:val="en-US"/>
              </w:rPr>
              <w:t>V</w:t>
            </w:r>
            <w:r w:rsidRPr="007D4708">
              <w:rPr>
                <w:szCs w:val="24"/>
                <w:vertAlign w:val="subscript"/>
              </w:rPr>
              <w:t>2</w:t>
            </w:r>
            <w:r w:rsidRPr="007D4708">
              <w:rPr>
                <w:szCs w:val="24"/>
              </w:rPr>
              <w:t>)</w:t>
            </w:r>
          </w:p>
        </w:tc>
        <w:tc>
          <w:tcPr>
            <w:tcW w:w="4110" w:type="dxa"/>
            <w:tcBorders>
              <w:top w:val="single" w:sz="4" w:space="0" w:color="000000"/>
              <w:left w:val="single" w:sz="4" w:space="0" w:color="000000"/>
              <w:bottom w:val="single" w:sz="4" w:space="0" w:color="000000"/>
              <w:right w:val="single" w:sz="4" w:space="0" w:color="000000"/>
            </w:tcBorders>
            <w:vAlign w:val="center"/>
          </w:tcPr>
          <w:p w14:paraId="30F95592" w14:textId="77777777" w:rsidR="00564F7B" w:rsidRPr="007D4708" w:rsidRDefault="00564F7B" w:rsidP="00A0647E">
            <w:pPr>
              <w:rPr>
                <w:bCs w:val="0"/>
                <w:szCs w:val="24"/>
              </w:rPr>
            </w:pPr>
            <w:r w:rsidRPr="007D4708">
              <w:rPr>
                <w:szCs w:val="24"/>
              </w:rPr>
              <w:t>0,</w:t>
            </w:r>
            <w:r>
              <w:rPr>
                <w:szCs w:val="24"/>
              </w:rPr>
              <w:t>2</w:t>
            </w:r>
          </w:p>
        </w:tc>
      </w:tr>
      <w:tr w:rsidR="00564F7B" w:rsidRPr="00FB4855" w14:paraId="0E0BC061" w14:textId="77777777" w:rsidTr="00A0647E">
        <w:tc>
          <w:tcPr>
            <w:tcW w:w="5529" w:type="dxa"/>
            <w:tcBorders>
              <w:top w:val="single" w:sz="4" w:space="0" w:color="000000"/>
              <w:left w:val="single" w:sz="4" w:space="0" w:color="000000"/>
              <w:bottom w:val="single" w:sz="4" w:space="0" w:color="000000"/>
              <w:right w:val="single" w:sz="4" w:space="0" w:color="000000"/>
            </w:tcBorders>
            <w:vAlign w:val="center"/>
          </w:tcPr>
          <w:p w14:paraId="0F3ACBF1" w14:textId="77777777" w:rsidR="00564F7B" w:rsidRPr="007D4708" w:rsidRDefault="00564F7B" w:rsidP="00564F7B">
            <w:pPr>
              <w:widowControl w:val="0"/>
              <w:numPr>
                <w:ilvl w:val="0"/>
                <w:numId w:val="45"/>
              </w:numPr>
              <w:tabs>
                <w:tab w:val="num" w:pos="396"/>
              </w:tabs>
              <w:suppressAutoHyphens w:val="0"/>
              <w:spacing w:line="240" w:lineRule="auto"/>
              <w:ind w:left="0" w:firstLine="567"/>
              <w:rPr>
                <w:szCs w:val="24"/>
              </w:rPr>
            </w:pPr>
            <w:r w:rsidRPr="007D4708">
              <w:rPr>
                <w:szCs w:val="24"/>
              </w:rPr>
              <w:t>Условия оплаты (</w:t>
            </w:r>
            <w:r w:rsidRPr="007D4708">
              <w:rPr>
                <w:szCs w:val="24"/>
                <w:lang w:val="en-US"/>
              </w:rPr>
              <w:t>V</w:t>
            </w:r>
            <w:r w:rsidRPr="007D4708">
              <w:rPr>
                <w:szCs w:val="24"/>
                <w:vertAlign w:val="subscript"/>
              </w:rPr>
              <w:t>3</w:t>
            </w:r>
            <w:r w:rsidRPr="007D4708">
              <w:rPr>
                <w:szCs w:val="24"/>
              </w:rPr>
              <w:t>)</w:t>
            </w:r>
          </w:p>
        </w:tc>
        <w:tc>
          <w:tcPr>
            <w:tcW w:w="4110" w:type="dxa"/>
            <w:tcBorders>
              <w:top w:val="single" w:sz="4" w:space="0" w:color="000000"/>
              <w:left w:val="single" w:sz="4" w:space="0" w:color="000000"/>
              <w:bottom w:val="single" w:sz="4" w:space="0" w:color="000000"/>
              <w:right w:val="single" w:sz="4" w:space="0" w:color="000000"/>
            </w:tcBorders>
            <w:vAlign w:val="center"/>
          </w:tcPr>
          <w:p w14:paraId="5DAE980B" w14:textId="77777777" w:rsidR="00564F7B" w:rsidRPr="007D4708" w:rsidRDefault="00564F7B" w:rsidP="00A0647E">
            <w:pPr>
              <w:rPr>
                <w:szCs w:val="24"/>
              </w:rPr>
            </w:pPr>
            <w:r w:rsidRPr="007D4708">
              <w:rPr>
                <w:szCs w:val="24"/>
              </w:rPr>
              <w:t>0,1</w:t>
            </w:r>
          </w:p>
        </w:tc>
      </w:tr>
    </w:tbl>
    <w:p w14:paraId="0023FF4A" w14:textId="77777777" w:rsidR="00564F7B" w:rsidRPr="007D4708" w:rsidRDefault="00564F7B" w:rsidP="00564F7B">
      <w:pPr>
        <w:pStyle w:val="aff9"/>
        <w:numPr>
          <w:ilvl w:val="0"/>
          <w:numId w:val="0"/>
        </w:numPr>
        <w:spacing w:line="240" w:lineRule="auto"/>
        <w:ind w:left="567"/>
        <w:rPr>
          <w:b/>
          <w:sz w:val="24"/>
          <w:szCs w:val="24"/>
        </w:rPr>
      </w:pPr>
    </w:p>
    <w:p w14:paraId="34ACBD4F" w14:textId="77777777" w:rsidR="00564F7B" w:rsidRPr="00CE145A" w:rsidRDefault="00564F7B" w:rsidP="00564F7B">
      <w:pPr>
        <w:autoSpaceDE w:val="0"/>
        <w:spacing w:before="60" w:after="100" w:line="240" w:lineRule="auto"/>
        <w:ind w:right="159"/>
        <w:rPr>
          <w:b/>
          <w:sz w:val="24"/>
          <w:szCs w:val="24"/>
        </w:rPr>
      </w:pPr>
      <w:r w:rsidRPr="00CE145A">
        <w:rPr>
          <w:b/>
          <w:sz w:val="24"/>
          <w:szCs w:val="24"/>
        </w:rPr>
        <w:t>Расчет значения (</w:t>
      </w:r>
      <w:r w:rsidRPr="00CE145A">
        <w:rPr>
          <w:b/>
          <w:sz w:val="24"/>
          <w:szCs w:val="24"/>
          <w:lang w:val="en-US"/>
        </w:rPr>
        <w:t>V</w:t>
      </w:r>
      <w:r w:rsidRPr="00CE145A">
        <w:rPr>
          <w:b/>
          <w:sz w:val="24"/>
          <w:szCs w:val="24"/>
          <w:vertAlign w:val="subscript"/>
        </w:rPr>
        <w:t>1</w:t>
      </w:r>
      <w:r w:rsidRPr="00CE145A">
        <w:rPr>
          <w:b/>
          <w:sz w:val="24"/>
          <w:szCs w:val="24"/>
        </w:rPr>
        <w:t xml:space="preserve">) производится по следующей формуле: </w:t>
      </w:r>
    </w:p>
    <w:p w14:paraId="61E75FD5" w14:textId="77777777" w:rsidR="00564F7B" w:rsidRPr="00564F7B" w:rsidRDefault="00564F7B" w:rsidP="00564F7B">
      <w:pPr>
        <w:autoSpaceDE w:val="0"/>
        <w:spacing w:before="60" w:after="100" w:line="240" w:lineRule="auto"/>
        <w:ind w:right="159"/>
        <w:rPr>
          <w:sz w:val="24"/>
          <w:szCs w:val="24"/>
          <w:lang w:val="en-US"/>
        </w:rPr>
      </w:pPr>
      <w:r w:rsidRPr="007D4708">
        <w:rPr>
          <w:sz w:val="24"/>
          <w:szCs w:val="24"/>
        </w:rPr>
        <w:t xml:space="preserve">                                        </w:t>
      </w:r>
      <w:proofErr w:type="spellStart"/>
      <w:r w:rsidRPr="007D4708">
        <w:rPr>
          <w:sz w:val="24"/>
          <w:szCs w:val="24"/>
          <w:lang w:val="en-US"/>
        </w:rPr>
        <w:t>Smax</w:t>
      </w:r>
      <w:proofErr w:type="spellEnd"/>
      <w:r w:rsidRPr="00564F7B">
        <w:rPr>
          <w:sz w:val="24"/>
          <w:szCs w:val="24"/>
          <w:lang w:val="en-US"/>
        </w:rPr>
        <w:t xml:space="preserve"> - </w:t>
      </w:r>
      <w:r w:rsidRPr="007D4708">
        <w:rPr>
          <w:sz w:val="24"/>
          <w:szCs w:val="24"/>
          <w:lang w:val="en-US"/>
        </w:rPr>
        <w:t>Si</w:t>
      </w:r>
    </w:p>
    <w:p w14:paraId="045449F2" w14:textId="77777777" w:rsidR="00564F7B" w:rsidRPr="00564F7B" w:rsidRDefault="00564F7B" w:rsidP="00564F7B">
      <w:pPr>
        <w:autoSpaceDE w:val="0"/>
        <w:spacing w:before="60" w:after="100" w:line="240" w:lineRule="auto"/>
        <w:ind w:right="159"/>
        <w:rPr>
          <w:sz w:val="24"/>
          <w:szCs w:val="24"/>
          <w:lang w:val="en-US"/>
        </w:rPr>
      </w:pPr>
      <w:r w:rsidRPr="00564F7B">
        <w:rPr>
          <w:sz w:val="24"/>
          <w:szCs w:val="24"/>
          <w:lang w:val="en-US"/>
        </w:rPr>
        <w:t xml:space="preserve">                           </w:t>
      </w:r>
      <w:proofErr w:type="spellStart"/>
      <w:proofErr w:type="gramStart"/>
      <w:r w:rsidRPr="007D4708">
        <w:rPr>
          <w:sz w:val="24"/>
          <w:szCs w:val="24"/>
          <w:lang w:val="en-US"/>
        </w:rPr>
        <w:t>Ksi</w:t>
      </w:r>
      <w:proofErr w:type="spellEnd"/>
      <w:r w:rsidRPr="00564F7B">
        <w:rPr>
          <w:sz w:val="24"/>
          <w:szCs w:val="24"/>
          <w:lang w:val="en-US"/>
        </w:rPr>
        <w:t xml:space="preserve">  =</w:t>
      </w:r>
      <w:proofErr w:type="gramEnd"/>
      <w:r w:rsidRPr="00564F7B">
        <w:rPr>
          <w:sz w:val="24"/>
          <w:szCs w:val="24"/>
          <w:lang w:val="en-US"/>
        </w:rPr>
        <w:t xml:space="preserve"> --------------- </w:t>
      </w:r>
      <w:r w:rsidRPr="007D4708">
        <w:rPr>
          <w:sz w:val="24"/>
          <w:szCs w:val="24"/>
          <w:lang w:val="en-US"/>
        </w:rPr>
        <w:t>x</w:t>
      </w:r>
      <w:r w:rsidRPr="00564F7B">
        <w:rPr>
          <w:sz w:val="24"/>
          <w:szCs w:val="24"/>
          <w:lang w:val="en-US"/>
        </w:rPr>
        <w:t xml:space="preserve"> 100,</w:t>
      </w:r>
    </w:p>
    <w:p w14:paraId="30A57B0B" w14:textId="77777777" w:rsidR="00564F7B" w:rsidRPr="00564F7B" w:rsidRDefault="00564F7B" w:rsidP="00564F7B">
      <w:pPr>
        <w:autoSpaceDE w:val="0"/>
        <w:spacing w:before="60" w:after="100" w:line="240" w:lineRule="auto"/>
        <w:ind w:right="159"/>
        <w:rPr>
          <w:sz w:val="24"/>
          <w:szCs w:val="24"/>
          <w:lang w:val="en-US"/>
        </w:rPr>
      </w:pPr>
      <w:r w:rsidRPr="00564F7B">
        <w:rPr>
          <w:sz w:val="24"/>
          <w:szCs w:val="24"/>
          <w:lang w:val="en-US"/>
        </w:rPr>
        <w:t xml:space="preserve">                                            </w:t>
      </w:r>
      <w:proofErr w:type="spellStart"/>
      <w:r w:rsidRPr="007D4708">
        <w:rPr>
          <w:sz w:val="24"/>
          <w:szCs w:val="24"/>
          <w:lang w:val="en-US"/>
        </w:rPr>
        <w:t>Smax</w:t>
      </w:r>
      <w:proofErr w:type="spellEnd"/>
    </w:p>
    <w:p w14:paraId="576E1C54" w14:textId="77777777" w:rsidR="00564F7B" w:rsidRPr="00564F7B" w:rsidRDefault="00564F7B" w:rsidP="00564F7B">
      <w:pPr>
        <w:autoSpaceDE w:val="0"/>
        <w:spacing w:before="60" w:after="100" w:line="240" w:lineRule="auto"/>
        <w:ind w:right="159"/>
        <w:rPr>
          <w:sz w:val="24"/>
          <w:szCs w:val="24"/>
          <w:lang w:val="en-US"/>
        </w:rPr>
      </w:pPr>
      <w:r w:rsidRPr="007D4708">
        <w:rPr>
          <w:sz w:val="24"/>
          <w:szCs w:val="24"/>
        </w:rPr>
        <w:t>где</w:t>
      </w:r>
      <w:r w:rsidRPr="00564F7B">
        <w:rPr>
          <w:sz w:val="24"/>
          <w:szCs w:val="24"/>
          <w:lang w:val="en-US"/>
        </w:rPr>
        <w:t>:</w:t>
      </w:r>
    </w:p>
    <w:p w14:paraId="3641995C" w14:textId="77777777" w:rsidR="00564F7B" w:rsidRPr="007D4708" w:rsidRDefault="00564F7B" w:rsidP="00564F7B">
      <w:pPr>
        <w:autoSpaceDE w:val="0"/>
        <w:spacing w:before="60" w:after="100" w:line="240" w:lineRule="auto"/>
        <w:ind w:right="159"/>
        <w:rPr>
          <w:sz w:val="24"/>
          <w:szCs w:val="24"/>
        </w:rPr>
      </w:pPr>
      <w:r w:rsidRPr="007D4708">
        <w:rPr>
          <w:sz w:val="24"/>
          <w:szCs w:val="24"/>
          <w:lang w:val="en-US"/>
        </w:rPr>
        <w:t>K</w:t>
      </w:r>
      <w:proofErr w:type="spellStart"/>
      <w:r w:rsidRPr="007D4708">
        <w:rPr>
          <w:sz w:val="24"/>
          <w:szCs w:val="24"/>
        </w:rPr>
        <w:t>si</w:t>
      </w:r>
      <w:proofErr w:type="spellEnd"/>
      <w:r w:rsidRPr="007D4708">
        <w:rPr>
          <w:sz w:val="24"/>
          <w:szCs w:val="24"/>
        </w:rPr>
        <w:t xml:space="preserve"> - рейтинг i-й заявки по критерию стоимости;</w:t>
      </w:r>
    </w:p>
    <w:p w14:paraId="0DA525E8" w14:textId="77777777" w:rsidR="00564F7B" w:rsidRPr="007D4708" w:rsidRDefault="00564F7B" w:rsidP="00564F7B">
      <w:pPr>
        <w:autoSpaceDE w:val="0"/>
        <w:spacing w:before="60" w:after="100" w:line="240" w:lineRule="auto"/>
        <w:ind w:right="159"/>
        <w:rPr>
          <w:sz w:val="24"/>
          <w:szCs w:val="24"/>
        </w:rPr>
      </w:pPr>
      <w:proofErr w:type="spellStart"/>
      <w:r w:rsidRPr="007D4708">
        <w:rPr>
          <w:sz w:val="24"/>
          <w:szCs w:val="24"/>
        </w:rPr>
        <w:t>Smax</w:t>
      </w:r>
      <w:proofErr w:type="spellEnd"/>
      <w:r w:rsidRPr="007D4708">
        <w:rPr>
          <w:sz w:val="24"/>
          <w:szCs w:val="24"/>
        </w:rPr>
        <w:t xml:space="preserve"> – максимальная, среди уча</w:t>
      </w:r>
      <w:r>
        <w:rPr>
          <w:sz w:val="24"/>
          <w:szCs w:val="24"/>
        </w:rPr>
        <w:t>стников подавших заявки, сумма</w:t>
      </w:r>
      <w:r w:rsidRPr="007D4708">
        <w:rPr>
          <w:sz w:val="24"/>
          <w:szCs w:val="24"/>
        </w:rPr>
        <w:t xml:space="preserve"> единичных расценок;</w:t>
      </w:r>
    </w:p>
    <w:p w14:paraId="13ABF3B3" w14:textId="77777777" w:rsidR="00564F7B" w:rsidRPr="007D4708" w:rsidRDefault="00564F7B" w:rsidP="00564F7B">
      <w:pPr>
        <w:shd w:val="clear" w:color="auto" w:fill="FFFFFF"/>
        <w:autoSpaceDE w:val="0"/>
        <w:spacing w:before="60" w:after="100" w:line="240" w:lineRule="auto"/>
        <w:ind w:right="159"/>
        <w:rPr>
          <w:sz w:val="24"/>
          <w:szCs w:val="24"/>
        </w:rPr>
      </w:pPr>
      <w:proofErr w:type="spellStart"/>
      <w:r w:rsidRPr="007D4708">
        <w:rPr>
          <w:sz w:val="24"/>
          <w:szCs w:val="24"/>
        </w:rPr>
        <w:t>Si</w:t>
      </w:r>
      <w:proofErr w:type="spellEnd"/>
      <w:r w:rsidRPr="007D4708">
        <w:rPr>
          <w:sz w:val="24"/>
          <w:szCs w:val="24"/>
        </w:rPr>
        <w:t xml:space="preserve"> - сумма единичных расценок заявки i-</w:t>
      </w:r>
      <w:proofErr w:type="spellStart"/>
      <w:r w:rsidRPr="007D4708">
        <w:rPr>
          <w:sz w:val="24"/>
          <w:szCs w:val="24"/>
        </w:rPr>
        <w:t>го</w:t>
      </w:r>
      <w:proofErr w:type="spellEnd"/>
      <w:r w:rsidRPr="007D4708">
        <w:rPr>
          <w:sz w:val="24"/>
          <w:szCs w:val="24"/>
        </w:rPr>
        <w:t xml:space="preserve"> участника.</w:t>
      </w:r>
    </w:p>
    <w:p w14:paraId="46B0D944" w14:textId="77777777" w:rsidR="00564F7B" w:rsidRDefault="00564F7B" w:rsidP="00564F7B">
      <w:pPr>
        <w:widowControl w:val="0"/>
        <w:shd w:val="clear" w:color="auto" w:fill="FFFFFF"/>
        <w:autoSpaceDE w:val="0"/>
        <w:spacing w:before="60" w:after="100" w:line="240" w:lineRule="auto"/>
        <w:ind w:right="159"/>
        <w:rPr>
          <w:sz w:val="24"/>
          <w:szCs w:val="24"/>
        </w:rPr>
      </w:pPr>
    </w:p>
    <w:p w14:paraId="098BEB3C" w14:textId="77777777" w:rsidR="00564F7B" w:rsidRPr="00CE145A" w:rsidRDefault="00564F7B" w:rsidP="00564F7B">
      <w:pPr>
        <w:widowControl w:val="0"/>
        <w:shd w:val="clear" w:color="auto" w:fill="FFFFFF"/>
        <w:autoSpaceDE w:val="0"/>
        <w:spacing w:before="60" w:after="100" w:line="240" w:lineRule="auto"/>
        <w:ind w:right="159"/>
        <w:rPr>
          <w:b/>
          <w:bCs w:val="0"/>
          <w:sz w:val="24"/>
          <w:szCs w:val="24"/>
        </w:rPr>
      </w:pPr>
      <w:r w:rsidRPr="00CE145A">
        <w:rPr>
          <w:b/>
          <w:sz w:val="24"/>
          <w:szCs w:val="24"/>
        </w:rPr>
        <w:t xml:space="preserve">Расчёт рейтинга – «Опыт выполнения аналогичных поставок». </w:t>
      </w:r>
    </w:p>
    <w:p w14:paraId="57CC14FE" w14:textId="77777777" w:rsidR="00564F7B" w:rsidRPr="007D4708" w:rsidRDefault="00564F7B" w:rsidP="00564F7B">
      <w:pPr>
        <w:shd w:val="clear" w:color="auto" w:fill="FFFFFF"/>
        <w:autoSpaceDE w:val="0"/>
        <w:spacing w:before="60" w:after="100"/>
        <w:ind w:right="159"/>
        <w:rPr>
          <w:color w:val="FF0000"/>
          <w:sz w:val="24"/>
          <w:szCs w:val="24"/>
        </w:rPr>
      </w:pPr>
      <w:r w:rsidRPr="007D4708">
        <w:rPr>
          <w:color w:val="FF0000"/>
          <w:sz w:val="24"/>
          <w:szCs w:val="24"/>
        </w:rPr>
        <w:t>Положительный опыт поставки учитывается (считается подтвержденным), при наличии в Заявке Участника следующих документов:</w:t>
      </w:r>
    </w:p>
    <w:p w14:paraId="4B4E36F4" w14:textId="77777777" w:rsidR="00564F7B" w:rsidRPr="007D4708" w:rsidRDefault="00564F7B" w:rsidP="00564F7B">
      <w:pPr>
        <w:pStyle w:val="affffff8"/>
        <w:numPr>
          <w:ilvl w:val="0"/>
          <w:numId w:val="44"/>
        </w:numPr>
        <w:shd w:val="clear" w:color="auto" w:fill="FFFFFF"/>
        <w:suppressAutoHyphens w:val="0"/>
        <w:autoSpaceDE w:val="0"/>
        <w:spacing w:before="60" w:after="100" w:line="240" w:lineRule="auto"/>
        <w:ind w:left="0" w:right="159" w:firstLine="567"/>
        <w:rPr>
          <w:color w:val="FF0000"/>
          <w:sz w:val="24"/>
          <w:szCs w:val="24"/>
        </w:rPr>
      </w:pPr>
      <w:r w:rsidRPr="007D4708">
        <w:rPr>
          <w:color w:val="FF0000"/>
          <w:sz w:val="24"/>
          <w:szCs w:val="24"/>
        </w:rPr>
        <w:lastRenderedPageBreak/>
        <w:t xml:space="preserve">Заполненной  Формы «Справка о перечне и объемах выполнения аналогичных договоров» (обязательное наличие формы в формате </w:t>
      </w:r>
      <w:proofErr w:type="spellStart"/>
      <w:r w:rsidRPr="007D4708">
        <w:rPr>
          <w:color w:val="FF0000"/>
          <w:sz w:val="24"/>
          <w:szCs w:val="24"/>
        </w:rPr>
        <w:t>Word</w:t>
      </w:r>
      <w:proofErr w:type="spellEnd"/>
      <w:r w:rsidRPr="007D4708">
        <w:rPr>
          <w:color w:val="FF0000"/>
          <w:sz w:val="24"/>
          <w:szCs w:val="24"/>
        </w:rPr>
        <w:t xml:space="preserve"> или </w:t>
      </w:r>
      <w:proofErr w:type="spellStart"/>
      <w:r w:rsidRPr="007D4708">
        <w:rPr>
          <w:color w:val="FF0000"/>
          <w:sz w:val="24"/>
          <w:szCs w:val="24"/>
        </w:rPr>
        <w:t>Excell</w:t>
      </w:r>
      <w:proofErr w:type="spellEnd"/>
      <w:r w:rsidRPr="007D4708">
        <w:rPr>
          <w:color w:val="FF0000"/>
          <w:sz w:val="24"/>
          <w:szCs w:val="24"/>
        </w:rPr>
        <w:t>).</w:t>
      </w:r>
    </w:p>
    <w:p w14:paraId="129F10F3" w14:textId="77777777" w:rsidR="00564F7B" w:rsidRPr="007D4708" w:rsidRDefault="00564F7B" w:rsidP="00564F7B">
      <w:pPr>
        <w:pStyle w:val="affffff8"/>
        <w:numPr>
          <w:ilvl w:val="0"/>
          <w:numId w:val="44"/>
        </w:numPr>
        <w:shd w:val="clear" w:color="auto" w:fill="FFFFFF"/>
        <w:suppressAutoHyphens w:val="0"/>
        <w:autoSpaceDE w:val="0"/>
        <w:spacing w:before="60" w:after="100" w:line="240" w:lineRule="auto"/>
        <w:ind w:left="0" w:right="159" w:firstLine="567"/>
        <w:rPr>
          <w:color w:val="FF0000"/>
          <w:sz w:val="24"/>
          <w:szCs w:val="24"/>
        </w:rPr>
      </w:pPr>
      <w:r w:rsidRPr="007D4708">
        <w:rPr>
          <w:color w:val="FF0000"/>
          <w:sz w:val="24"/>
          <w:szCs w:val="24"/>
        </w:rPr>
        <w:t xml:space="preserve">Копий </w:t>
      </w:r>
      <w:r>
        <w:rPr>
          <w:color w:val="FF0000"/>
          <w:sz w:val="24"/>
          <w:szCs w:val="24"/>
        </w:rPr>
        <w:t>договоров</w:t>
      </w:r>
      <w:r w:rsidRPr="007D4708">
        <w:rPr>
          <w:color w:val="FF0000"/>
          <w:sz w:val="24"/>
          <w:szCs w:val="24"/>
        </w:rPr>
        <w:t>, указанных в Форме «Справка о перечне и объемах выполнения аналогичных договоров».</w:t>
      </w:r>
    </w:p>
    <w:p w14:paraId="7B59F9BD" w14:textId="77777777" w:rsidR="00564F7B" w:rsidRPr="007D4708" w:rsidRDefault="00564F7B" w:rsidP="00564F7B">
      <w:pPr>
        <w:shd w:val="clear" w:color="auto" w:fill="FFFFFF"/>
        <w:autoSpaceDE w:val="0"/>
        <w:spacing w:before="60" w:after="100"/>
        <w:ind w:right="159"/>
        <w:rPr>
          <w:color w:val="FF0000"/>
          <w:sz w:val="24"/>
          <w:szCs w:val="24"/>
        </w:rPr>
      </w:pPr>
      <w:r w:rsidRPr="007D4708">
        <w:rPr>
          <w:color w:val="FF0000"/>
          <w:sz w:val="24"/>
          <w:szCs w:val="24"/>
        </w:rPr>
        <w:t>Отзывы (благодарственные письма, рекомендации, иные аналогичные по характеру документы) желательны для подтверждения произведенных отгрузок Покупателю.</w:t>
      </w:r>
    </w:p>
    <w:p w14:paraId="45CEC218" w14:textId="77777777" w:rsidR="00564F7B" w:rsidRPr="007D4708" w:rsidRDefault="00564F7B" w:rsidP="00564F7B">
      <w:pPr>
        <w:rPr>
          <w:sz w:val="24"/>
          <w:szCs w:val="24"/>
        </w:rPr>
      </w:pPr>
      <w:r w:rsidRPr="007D4708">
        <w:rPr>
          <w:sz w:val="24"/>
          <w:szCs w:val="24"/>
        </w:rPr>
        <w:t xml:space="preserve">Заявка, имеющая </w:t>
      </w:r>
      <w:proofErr w:type="gramStart"/>
      <w:r w:rsidRPr="007D4708">
        <w:rPr>
          <w:sz w:val="24"/>
          <w:szCs w:val="24"/>
        </w:rPr>
        <w:t>наибольшее</w:t>
      </w:r>
      <w:proofErr w:type="gramEnd"/>
      <w:r w:rsidRPr="007D4708">
        <w:rPr>
          <w:sz w:val="24"/>
          <w:szCs w:val="24"/>
        </w:rPr>
        <w:t xml:space="preserve"> в денежном выражении сумму выполненных аналогичных по составу, требуемой согласно технического задания продукции, признается лучшей. На основании этой суммы остальным заявкам баллы присваиваются пропорционально в соответствии с формулой: </w:t>
      </w:r>
    </w:p>
    <w:p w14:paraId="27F8E511" w14:textId="77777777" w:rsidR="00564F7B" w:rsidRPr="007D4708" w:rsidRDefault="00564F7B" w:rsidP="00564F7B">
      <w:pPr>
        <w:shd w:val="clear" w:color="auto" w:fill="FFFFFF"/>
        <w:autoSpaceDE w:val="0"/>
        <w:spacing w:before="60" w:after="100"/>
        <w:ind w:right="159"/>
        <w:rPr>
          <w:sz w:val="24"/>
          <w:szCs w:val="24"/>
        </w:rPr>
      </w:pPr>
      <w:r w:rsidRPr="007D4708">
        <w:rPr>
          <w:rFonts w:eastAsia="Calibri"/>
          <w:sz w:val="24"/>
          <w:szCs w:val="24"/>
          <w:lang w:val="en-US"/>
        </w:rPr>
        <w:t>K</w:t>
      </w:r>
      <w:r w:rsidRPr="007D4708">
        <w:rPr>
          <w:rFonts w:eastAsia="Calibri"/>
          <w:sz w:val="24"/>
          <w:szCs w:val="24"/>
          <w:vertAlign w:val="subscript"/>
        </w:rPr>
        <w:t>2</w:t>
      </w:r>
      <w:proofErr w:type="spellStart"/>
      <w:r w:rsidRPr="007D4708">
        <w:rPr>
          <w:sz w:val="24"/>
          <w:szCs w:val="24"/>
          <w:vertAlign w:val="subscript"/>
          <w:lang w:val="en-US"/>
        </w:rPr>
        <w:t>i</w:t>
      </w:r>
      <w:proofErr w:type="spellEnd"/>
      <w:r w:rsidRPr="007D4708">
        <w:rPr>
          <w:sz w:val="24"/>
          <w:szCs w:val="24"/>
        </w:rPr>
        <w:t xml:space="preserve"> = (З</w:t>
      </w:r>
      <w:proofErr w:type="spellStart"/>
      <w:r w:rsidRPr="007D4708">
        <w:rPr>
          <w:sz w:val="24"/>
          <w:szCs w:val="24"/>
          <w:lang w:val="en-US"/>
        </w:rPr>
        <w:t>i</w:t>
      </w:r>
      <w:proofErr w:type="spellEnd"/>
      <w:r w:rsidRPr="007D4708">
        <w:rPr>
          <w:sz w:val="24"/>
          <w:szCs w:val="24"/>
        </w:rPr>
        <w:t xml:space="preserve"> / З</w:t>
      </w:r>
      <w:r w:rsidRPr="007D4708">
        <w:rPr>
          <w:sz w:val="24"/>
          <w:szCs w:val="24"/>
          <w:lang w:val="en-US"/>
        </w:rPr>
        <w:t>l</w:t>
      </w:r>
      <w:r w:rsidRPr="007D4708">
        <w:rPr>
          <w:sz w:val="24"/>
          <w:szCs w:val="24"/>
        </w:rPr>
        <w:t>)*100.</w:t>
      </w:r>
    </w:p>
    <w:p w14:paraId="1278888F" w14:textId="77777777" w:rsidR="00564F7B" w:rsidRPr="007D4708" w:rsidRDefault="00564F7B" w:rsidP="00564F7B">
      <w:pPr>
        <w:rPr>
          <w:sz w:val="24"/>
          <w:szCs w:val="24"/>
        </w:rPr>
      </w:pPr>
      <w:r w:rsidRPr="007D4708">
        <w:rPr>
          <w:sz w:val="24"/>
          <w:szCs w:val="24"/>
        </w:rPr>
        <w:t xml:space="preserve">где </w:t>
      </w:r>
      <w:r w:rsidRPr="007D4708">
        <w:rPr>
          <w:rFonts w:eastAsia="Calibri"/>
          <w:sz w:val="24"/>
          <w:szCs w:val="24"/>
          <w:lang w:val="en-US"/>
        </w:rPr>
        <w:t>K</w:t>
      </w:r>
      <w:r w:rsidRPr="007D4708">
        <w:rPr>
          <w:rFonts w:eastAsia="Calibri"/>
          <w:sz w:val="24"/>
          <w:szCs w:val="24"/>
          <w:vertAlign w:val="subscript"/>
        </w:rPr>
        <w:t>2</w:t>
      </w:r>
      <w:proofErr w:type="spellStart"/>
      <w:r w:rsidRPr="007D4708">
        <w:rPr>
          <w:sz w:val="24"/>
          <w:szCs w:val="24"/>
          <w:vertAlign w:val="subscript"/>
          <w:lang w:val="en-US"/>
        </w:rPr>
        <w:t>i</w:t>
      </w:r>
      <w:proofErr w:type="spellEnd"/>
      <w:r w:rsidRPr="007D4708">
        <w:rPr>
          <w:sz w:val="24"/>
          <w:szCs w:val="24"/>
        </w:rPr>
        <w:t xml:space="preserve"> – </w:t>
      </w:r>
      <w:proofErr w:type="gramStart"/>
      <w:r w:rsidRPr="007D4708">
        <w:rPr>
          <w:sz w:val="24"/>
          <w:szCs w:val="24"/>
        </w:rPr>
        <w:t>балл</w:t>
      </w:r>
      <w:proofErr w:type="gramEnd"/>
      <w:r w:rsidRPr="007D4708">
        <w:rPr>
          <w:sz w:val="24"/>
          <w:szCs w:val="24"/>
        </w:rPr>
        <w:t xml:space="preserve"> присваиваемый </w:t>
      </w:r>
      <w:proofErr w:type="spellStart"/>
      <w:r w:rsidRPr="007D4708">
        <w:rPr>
          <w:sz w:val="24"/>
          <w:szCs w:val="24"/>
          <w:lang w:val="en-US"/>
        </w:rPr>
        <w:t>i</w:t>
      </w:r>
      <w:proofErr w:type="spellEnd"/>
      <w:r w:rsidRPr="007D4708">
        <w:rPr>
          <w:sz w:val="24"/>
          <w:szCs w:val="24"/>
        </w:rPr>
        <w:t>-той заявке</w:t>
      </w:r>
    </w:p>
    <w:p w14:paraId="351B7F16" w14:textId="77777777" w:rsidR="00564F7B" w:rsidRPr="007D4708" w:rsidRDefault="00564F7B" w:rsidP="00564F7B">
      <w:pPr>
        <w:rPr>
          <w:sz w:val="24"/>
          <w:szCs w:val="24"/>
        </w:rPr>
      </w:pPr>
      <w:proofErr w:type="spellStart"/>
      <w:r w:rsidRPr="007D4708">
        <w:rPr>
          <w:sz w:val="24"/>
          <w:szCs w:val="24"/>
        </w:rPr>
        <w:t>З</w:t>
      </w:r>
      <w:proofErr w:type="gramStart"/>
      <w:r w:rsidRPr="007D4708">
        <w:rPr>
          <w:sz w:val="24"/>
          <w:szCs w:val="24"/>
        </w:rPr>
        <w:t>i</w:t>
      </w:r>
      <w:proofErr w:type="spellEnd"/>
      <w:proofErr w:type="gramEnd"/>
      <w:r w:rsidRPr="007D4708">
        <w:rPr>
          <w:sz w:val="24"/>
          <w:szCs w:val="24"/>
        </w:rPr>
        <w:t xml:space="preserve"> – значение показателя в i-той заявке</w:t>
      </w:r>
    </w:p>
    <w:p w14:paraId="7AE73E1D" w14:textId="77777777" w:rsidR="00564F7B" w:rsidRPr="007D4708" w:rsidRDefault="00564F7B" w:rsidP="00564F7B">
      <w:pPr>
        <w:rPr>
          <w:sz w:val="24"/>
          <w:szCs w:val="24"/>
        </w:rPr>
      </w:pPr>
      <w:r w:rsidRPr="007D4708">
        <w:rPr>
          <w:sz w:val="24"/>
          <w:szCs w:val="24"/>
        </w:rPr>
        <w:t>З</w:t>
      </w:r>
      <w:proofErr w:type="gramStart"/>
      <w:r w:rsidRPr="007D4708">
        <w:rPr>
          <w:sz w:val="24"/>
          <w:szCs w:val="24"/>
        </w:rPr>
        <w:t>1</w:t>
      </w:r>
      <w:proofErr w:type="gramEnd"/>
      <w:r w:rsidRPr="007D4708">
        <w:rPr>
          <w:sz w:val="24"/>
          <w:szCs w:val="24"/>
        </w:rPr>
        <w:t xml:space="preserve"> – значение показателя, признанного наилучшим</w:t>
      </w:r>
    </w:p>
    <w:p w14:paraId="1446D78C" w14:textId="77777777" w:rsidR="00564F7B" w:rsidRDefault="00564F7B" w:rsidP="00564F7B">
      <w:pPr>
        <w:widowControl w:val="0"/>
        <w:shd w:val="clear" w:color="auto" w:fill="FFFFFF"/>
        <w:autoSpaceDE w:val="0"/>
        <w:spacing w:before="60" w:after="100" w:line="240" w:lineRule="auto"/>
        <w:ind w:right="159"/>
        <w:rPr>
          <w:sz w:val="24"/>
          <w:szCs w:val="24"/>
        </w:rPr>
      </w:pPr>
    </w:p>
    <w:p w14:paraId="7CC7D6D2" w14:textId="77777777" w:rsidR="00564F7B" w:rsidRPr="00CE145A" w:rsidRDefault="00564F7B" w:rsidP="00564F7B">
      <w:pPr>
        <w:widowControl w:val="0"/>
        <w:shd w:val="clear" w:color="auto" w:fill="FFFFFF"/>
        <w:autoSpaceDE w:val="0"/>
        <w:spacing w:before="60" w:after="100" w:line="240" w:lineRule="auto"/>
        <w:ind w:right="159"/>
        <w:rPr>
          <w:b/>
          <w:sz w:val="24"/>
          <w:szCs w:val="24"/>
        </w:rPr>
      </w:pPr>
      <w:r w:rsidRPr="00CE145A">
        <w:rPr>
          <w:b/>
          <w:sz w:val="24"/>
          <w:szCs w:val="24"/>
        </w:rPr>
        <w:t xml:space="preserve">Расчёт рейтинга – «Условия оплаты». </w:t>
      </w:r>
    </w:p>
    <w:p w14:paraId="198922A3" w14:textId="77777777" w:rsidR="00564F7B" w:rsidRPr="007D4708" w:rsidRDefault="00564F7B" w:rsidP="00564F7B">
      <w:pPr>
        <w:spacing w:line="240" w:lineRule="auto"/>
        <w:rPr>
          <w:sz w:val="24"/>
          <w:szCs w:val="24"/>
        </w:rPr>
      </w:pPr>
      <w:proofErr w:type="gramStart"/>
      <w:r w:rsidRPr="007D4708">
        <w:rPr>
          <w:sz w:val="24"/>
          <w:szCs w:val="24"/>
        </w:rPr>
        <w:t>Заявка, имеющая наилучшие для покупателя предложения по отсрочке платежа, исчисляемых в календарных днях, признается лучшей.</w:t>
      </w:r>
      <w:proofErr w:type="gramEnd"/>
      <w:r w:rsidRPr="007D4708">
        <w:rPr>
          <w:sz w:val="24"/>
          <w:szCs w:val="24"/>
        </w:rPr>
        <w:t xml:space="preserve"> На основании этой наилучшей заявки  остальным заявкам баллы присваиваются пропорционально в соответствии с формулой: </w:t>
      </w:r>
    </w:p>
    <w:p w14:paraId="3D0293DE" w14:textId="77777777" w:rsidR="00564F7B" w:rsidRPr="007D4708" w:rsidRDefault="00564F7B" w:rsidP="00564F7B">
      <w:pPr>
        <w:shd w:val="clear" w:color="auto" w:fill="FFFFFF"/>
        <w:autoSpaceDE w:val="0"/>
        <w:spacing w:before="60" w:after="100" w:line="240" w:lineRule="auto"/>
        <w:ind w:right="159"/>
        <w:rPr>
          <w:sz w:val="24"/>
          <w:szCs w:val="24"/>
        </w:rPr>
      </w:pPr>
      <w:r w:rsidRPr="007D4708">
        <w:rPr>
          <w:rFonts w:eastAsia="Calibri"/>
          <w:sz w:val="24"/>
          <w:szCs w:val="24"/>
          <w:lang w:val="en-US"/>
        </w:rPr>
        <w:t>K</w:t>
      </w:r>
      <w:r w:rsidRPr="007D4708">
        <w:rPr>
          <w:rFonts w:eastAsia="Calibri"/>
          <w:sz w:val="24"/>
          <w:szCs w:val="24"/>
          <w:vertAlign w:val="subscript"/>
        </w:rPr>
        <w:t>3</w:t>
      </w:r>
      <w:proofErr w:type="spellStart"/>
      <w:r w:rsidRPr="007D4708">
        <w:rPr>
          <w:sz w:val="24"/>
          <w:szCs w:val="24"/>
          <w:vertAlign w:val="subscript"/>
          <w:lang w:val="en-US"/>
        </w:rPr>
        <w:t>i</w:t>
      </w:r>
      <w:proofErr w:type="spellEnd"/>
      <w:r w:rsidRPr="007D4708">
        <w:rPr>
          <w:sz w:val="24"/>
          <w:szCs w:val="24"/>
        </w:rPr>
        <w:t xml:space="preserve"> = (З</w:t>
      </w:r>
      <w:proofErr w:type="spellStart"/>
      <w:r w:rsidRPr="007D4708">
        <w:rPr>
          <w:sz w:val="24"/>
          <w:szCs w:val="24"/>
          <w:lang w:val="en-US"/>
        </w:rPr>
        <w:t>i</w:t>
      </w:r>
      <w:proofErr w:type="spellEnd"/>
      <w:r w:rsidRPr="007D4708">
        <w:rPr>
          <w:sz w:val="24"/>
          <w:szCs w:val="24"/>
        </w:rPr>
        <w:t xml:space="preserve"> / З</w:t>
      </w:r>
      <w:r w:rsidRPr="007D4708">
        <w:rPr>
          <w:sz w:val="24"/>
          <w:szCs w:val="24"/>
          <w:lang w:val="en-US"/>
        </w:rPr>
        <w:t>l</w:t>
      </w:r>
      <w:r w:rsidRPr="007D4708">
        <w:rPr>
          <w:sz w:val="24"/>
          <w:szCs w:val="24"/>
        </w:rPr>
        <w:t>)*100.</w:t>
      </w:r>
    </w:p>
    <w:p w14:paraId="26EF7E85" w14:textId="77777777" w:rsidR="00564F7B" w:rsidRPr="007D4708" w:rsidRDefault="00564F7B" w:rsidP="00564F7B">
      <w:pPr>
        <w:spacing w:line="240" w:lineRule="auto"/>
        <w:rPr>
          <w:sz w:val="24"/>
          <w:szCs w:val="24"/>
        </w:rPr>
      </w:pPr>
      <w:r w:rsidRPr="007D4708">
        <w:rPr>
          <w:sz w:val="24"/>
          <w:szCs w:val="24"/>
        </w:rPr>
        <w:t xml:space="preserve">где </w:t>
      </w:r>
      <w:r w:rsidRPr="007D4708">
        <w:rPr>
          <w:rFonts w:eastAsia="Calibri"/>
          <w:sz w:val="24"/>
          <w:szCs w:val="24"/>
          <w:lang w:val="en-US"/>
        </w:rPr>
        <w:t>K</w:t>
      </w:r>
      <w:r w:rsidRPr="007D4708">
        <w:rPr>
          <w:rFonts w:eastAsia="Calibri"/>
          <w:sz w:val="24"/>
          <w:szCs w:val="24"/>
          <w:vertAlign w:val="subscript"/>
        </w:rPr>
        <w:t>3</w:t>
      </w:r>
      <w:proofErr w:type="spellStart"/>
      <w:r w:rsidRPr="007D4708">
        <w:rPr>
          <w:sz w:val="24"/>
          <w:szCs w:val="24"/>
          <w:vertAlign w:val="subscript"/>
          <w:lang w:val="en-US"/>
        </w:rPr>
        <w:t>i</w:t>
      </w:r>
      <w:proofErr w:type="spellEnd"/>
      <w:r w:rsidRPr="007D4708">
        <w:rPr>
          <w:sz w:val="24"/>
          <w:szCs w:val="24"/>
        </w:rPr>
        <w:t xml:space="preserve"> – </w:t>
      </w:r>
      <w:proofErr w:type="gramStart"/>
      <w:r w:rsidRPr="007D4708">
        <w:rPr>
          <w:sz w:val="24"/>
          <w:szCs w:val="24"/>
        </w:rPr>
        <w:t>балл</w:t>
      </w:r>
      <w:proofErr w:type="gramEnd"/>
      <w:r w:rsidRPr="007D4708">
        <w:rPr>
          <w:sz w:val="24"/>
          <w:szCs w:val="24"/>
        </w:rPr>
        <w:t xml:space="preserve"> присваиваемый </w:t>
      </w:r>
      <w:proofErr w:type="spellStart"/>
      <w:r w:rsidRPr="007D4708">
        <w:rPr>
          <w:sz w:val="24"/>
          <w:szCs w:val="24"/>
          <w:lang w:val="en-US"/>
        </w:rPr>
        <w:t>i</w:t>
      </w:r>
      <w:proofErr w:type="spellEnd"/>
      <w:r w:rsidRPr="007D4708">
        <w:rPr>
          <w:sz w:val="24"/>
          <w:szCs w:val="24"/>
        </w:rPr>
        <w:t>-той заявке</w:t>
      </w:r>
    </w:p>
    <w:p w14:paraId="4CD58A1C" w14:textId="77777777" w:rsidR="00564F7B" w:rsidRPr="007D4708" w:rsidRDefault="00564F7B" w:rsidP="00564F7B">
      <w:pPr>
        <w:spacing w:line="240" w:lineRule="auto"/>
        <w:rPr>
          <w:sz w:val="24"/>
          <w:szCs w:val="24"/>
        </w:rPr>
      </w:pPr>
      <w:proofErr w:type="spellStart"/>
      <w:r w:rsidRPr="007D4708">
        <w:rPr>
          <w:sz w:val="24"/>
          <w:szCs w:val="24"/>
        </w:rPr>
        <w:t>З</w:t>
      </w:r>
      <w:proofErr w:type="gramStart"/>
      <w:r w:rsidRPr="007D4708">
        <w:rPr>
          <w:sz w:val="24"/>
          <w:szCs w:val="24"/>
        </w:rPr>
        <w:t>i</w:t>
      </w:r>
      <w:proofErr w:type="spellEnd"/>
      <w:proofErr w:type="gramEnd"/>
      <w:r w:rsidRPr="007D4708">
        <w:rPr>
          <w:sz w:val="24"/>
          <w:szCs w:val="24"/>
        </w:rPr>
        <w:t xml:space="preserve"> – значение показателя в i-той заявке</w:t>
      </w:r>
    </w:p>
    <w:p w14:paraId="37202D30" w14:textId="77777777" w:rsidR="00564F7B" w:rsidRPr="007D4708" w:rsidRDefault="00564F7B" w:rsidP="00564F7B">
      <w:pPr>
        <w:spacing w:line="240" w:lineRule="auto"/>
        <w:rPr>
          <w:sz w:val="24"/>
          <w:szCs w:val="24"/>
        </w:rPr>
      </w:pPr>
      <w:r w:rsidRPr="007D4708">
        <w:rPr>
          <w:sz w:val="24"/>
          <w:szCs w:val="24"/>
        </w:rPr>
        <w:t>З</w:t>
      </w:r>
      <w:proofErr w:type="gramStart"/>
      <w:r w:rsidRPr="007D4708">
        <w:rPr>
          <w:sz w:val="24"/>
          <w:szCs w:val="24"/>
        </w:rPr>
        <w:t>1</w:t>
      </w:r>
      <w:proofErr w:type="gramEnd"/>
      <w:r w:rsidRPr="007D4708">
        <w:rPr>
          <w:sz w:val="24"/>
          <w:szCs w:val="24"/>
        </w:rPr>
        <w:t xml:space="preserve"> – значение показателя, признанного наилучшим</w:t>
      </w:r>
    </w:p>
    <w:p w14:paraId="68725C2F" w14:textId="77777777" w:rsidR="00564F7B" w:rsidRDefault="00564F7B" w:rsidP="00564F7B">
      <w:pPr>
        <w:widowControl w:val="0"/>
        <w:shd w:val="clear" w:color="auto" w:fill="FFFFFF"/>
        <w:autoSpaceDE w:val="0"/>
        <w:spacing w:before="60" w:after="100" w:line="240" w:lineRule="auto"/>
        <w:ind w:right="159"/>
        <w:rPr>
          <w:rFonts w:eastAsia="Arial Unicode MS"/>
          <w:b/>
          <w:sz w:val="24"/>
          <w:szCs w:val="24"/>
        </w:rPr>
      </w:pPr>
    </w:p>
    <w:p w14:paraId="06475770" w14:textId="77777777" w:rsidR="00564F7B" w:rsidRPr="007D4708" w:rsidRDefault="00564F7B" w:rsidP="00564F7B">
      <w:pPr>
        <w:widowControl w:val="0"/>
        <w:shd w:val="clear" w:color="auto" w:fill="FFFFFF"/>
        <w:autoSpaceDE w:val="0"/>
        <w:spacing w:before="60" w:after="100" w:line="240" w:lineRule="auto"/>
        <w:ind w:right="159"/>
        <w:rPr>
          <w:sz w:val="24"/>
          <w:szCs w:val="24"/>
        </w:rPr>
      </w:pPr>
      <w:r w:rsidRPr="007D4708">
        <w:rPr>
          <w:rFonts w:eastAsia="Arial Unicode MS"/>
          <w:b/>
          <w:sz w:val="24"/>
          <w:szCs w:val="24"/>
        </w:rPr>
        <w:t>Методика расчета интегральной оценки общей предпочтительности Заявки</w:t>
      </w:r>
    </w:p>
    <w:p w14:paraId="79F2076D" w14:textId="77777777" w:rsidR="00564F7B" w:rsidRPr="007D4708" w:rsidRDefault="00564F7B" w:rsidP="00564F7B">
      <w:pPr>
        <w:shd w:val="clear" w:color="auto" w:fill="FFFFFF"/>
        <w:autoSpaceDE w:val="0"/>
        <w:spacing w:before="60" w:after="100" w:line="240" w:lineRule="auto"/>
        <w:ind w:right="159"/>
        <w:rPr>
          <w:sz w:val="24"/>
          <w:szCs w:val="24"/>
        </w:rPr>
      </w:pPr>
      <w:r w:rsidRPr="007D4708">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roofErr w:type="gramStart"/>
      <w:r w:rsidRPr="007D4708">
        <w:rPr>
          <w:sz w:val="24"/>
          <w:szCs w:val="24"/>
        </w:rPr>
        <w:t>.</w:t>
      </w:r>
      <w:proofErr w:type="gramEnd"/>
      <w:r w:rsidRPr="007D4708">
        <w:rPr>
          <w:sz w:val="24"/>
          <w:szCs w:val="24"/>
        </w:rPr>
        <w:t xml:space="preserve"> </w:t>
      </w:r>
      <w:proofErr w:type="gramStart"/>
      <w:r w:rsidRPr="007D4708">
        <w:rPr>
          <w:sz w:val="24"/>
          <w:szCs w:val="24"/>
        </w:rPr>
        <w:t>п</w:t>
      </w:r>
      <w:proofErr w:type="gramEnd"/>
      <w:r w:rsidRPr="007D4708">
        <w:rPr>
          <w:sz w:val="24"/>
          <w:szCs w:val="24"/>
        </w:rPr>
        <w:t>рименяется для расчета интегральной оценки общей предпочтительности Заявки Участника:</w:t>
      </w:r>
    </w:p>
    <w:p w14:paraId="5513D316" w14:textId="77777777" w:rsidR="00564F7B" w:rsidRPr="007D4708" w:rsidRDefault="00564F7B" w:rsidP="00564F7B">
      <w:pPr>
        <w:spacing w:line="240" w:lineRule="auto"/>
        <w:jc w:val="center"/>
        <w:rPr>
          <w:rFonts w:eastAsia="Calibri"/>
          <w:sz w:val="24"/>
          <w:szCs w:val="24"/>
          <w:lang w:val="en-US"/>
        </w:rPr>
      </w:pPr>
      <w:proofErr w:type="spellStart"/>
      <w:proofErr w:type="gramStart"/>
      <w:r w:rsidRPr="007D4708">
        <w:rPr>
          <w:rFonts w:eastAsia="Calibri"/>
          <w:sz w:val="24"/>
          <w:szCs w:val="24"/>
          <w:lang w:val="en-US"/>
        </w:rPr>
        <w:t>R</w:t>
      </w:r>
      <w:r w:rsidRPr="007D4708">
        <w:rPr>
          <w:rFonts w:eastAsia="Calibri"/>
          <w:sz w:val="24"/>
          <w:szCs w:val="24"/>
          <w:vertAlign w:val="subscript"/>
          <w:lang w:val="en-US"/>
        </w:rPr>
        <w:t>i</w:t>
      </w:r>
      <w:proofErr w:type="spellEnd"/>
      <w:proofErr w:type="gramEnd"/>
      <w:r w:rsidRPr="007D4708">
        <w:rPr>
          <w:rFonts w:eastAsia="Calibri"/>
          <w:sz w:val="24"/>
          <w:szCs w:val="24"/>
          <w:lang w:val="en-US"/>
        </w:rPr>
        <w:t xml:space="preserve"> = ((K</w:t>
      </w:r>
      <w:r w:rsidRPr="007D4708">
        <w:rPr>
          <w:rFonts w:eastAsia="Calibri"/>
          <w:sz w:val="24"/>
          <w:szCs w:val="24"/>
          <w:vertAlign w:val="subscript"/>
          <w:lang w:val="en-US"/>
        </w:rPr>
        <w:t xml:space="preserve">1 </w:t>
      </w:r>
      <w:r w:rsidRPr="007D4708">
        <w:rPr>
          <w:rFonts w:eastAsia="Calibri"/>
          <w:sz w:val="24"/>
          <w:szCs w:val="24"/>
          <w:lang w:val="en-US"/>
        </w:rPr>
        <w:t>x V</w:t>
      </w:r>
      <w:r w:rsidRPr="007D4708">
        <w:rPr>
          <w:rFonts w:eastAsia="Calibri"/>
          <w:sz w:val="24"/>
          <w:szCs w:val="24"/>
          <w:vertAlign w:val="subscript"/>
          <w:lang w:val="en-US"/>
        </w:rPr>
        <w:t>1</w:t>
      </w:r>
      <w:r w:rsidRPr="007D4708">
        <w:rPr>
          <w:rFonts w:eastAsia="Calibri"/>
          <w:sz w:val="24"/>
          <w:szCs w:val="24"/>
          <w:lang w:val="en-US"/>
        </w:rPr>
        <w:t>) + (K</w:t>
      </w:r>
      <w:r w:rsidRPr="007D4708">
        <w:rPr>
          <w:rFonts w:eastAsia="Calibri"/>
          <w:sz w:val="24"/>
          <w:szCs w:val="24"/>
          <w:vertAlign w:val="subscript"/>
          <w:lang w:val="en-US"/>
        </w:rPr>
        <w:t>2</w:t>
      </w:r>
      <w:r w:rsidRPr="007D4708">
        <w:rPr>
          <w:rFonts w:eastAsia="Calibri"/>
          <w:sz w:val="24"/>
          <w:szCs w:val="24"/>
          <w:lang w:val="en-US"/>
        </w:rPr>
        <w:t xml:space="preserve"> x V</w:t>
      </w:r>
      <w:r w:rsidRPr="007D4708">
        <w:rPr>
          <w:rFonts w:eastAsia="Calibri"/>
          <w:sz w:val="24"/>
          <w:szCs w:val="24"/>
          <w:vertAlign w:val="subscript"/>
          <w:lang w:val="en-US"/>
        </w:rPr>
        <w:t>2</w:t>
      </w:r>
      <w:r w:rsidRPr="007D4708">
        <w:rPr>
          <w:rFonts w:eastAsia="Calibri"/>
          <w:sz w:val="24"/>
          <w:szCs w:val="24"/>
          <w:lang w:val="en-US"/>
        </w:rPr>
        <w:t>) + (K</w:t>
      </w:r>
      <w:r w:rsidRPr="007D4708">
        <w:rPr>
          <w:rFonts w:eastAsia="Calibri"/>
          <w:sz w:val="24"/>
          <w:szCs w:val="24"/>
          <w:vertAlign w:val="subscript"/>
          <w:lang w:val="en-US"/>
        </w:rPr>
        <w:t>3</w:t>
      </w:r>
      <w:r w:rsidRPr="007D4708">
        <w:rPr>
          <w:rFonts w:eastAsia="Calibri"/>
          <w:sz w:val="24"/>
          <w:szCs w:val="24"/>
          <w:lang w:val="en-US"/>
        </w:rPr>
        <w:t xml:space="preserve"> x V</w:t>
      </w:r>
      <w:r w:rsidRPr="007D4708">
        <w:rPr>
          <w:rFonts w:eastAsia="Calibri"/>
          <w:sz w:val="24"/>
          <w:szCs w:val="24"/>
          <w:vertAlign w:val="subscript"/>
          <w:lang w:val="en-US"/>
        </w:rPr>
        <w:t>3</w:t>
      </w:r>
      <w:r w:rsidRPr="007D4708">
        <w:rPr>
          <w:rFonts w:eastAsia="Calibri"/>
          <w:sz w:val="24"/>
          <w:szCs w:val="24"/>
          <w:lang w:val="en-US"/>
        </w:rPr>
        <w:t>)),</w:t>
      </w:r>
    </w:p>
    <w:p w14:paraId="7495E1CF" w14:textId="77777777" w:rsidR="00564F7B" w:rsidRPr="007D4708" w:rsidRDefault="00564F7B" w:rsidP="00564F7B">
      <w:pPr>
        <w:spacing w:line="240" w:lineRule="auto"/>
        <w:rPr>
          <w:rFonts w:eastAsia="Calibri"/>
          <w:sz w:val="24"/>
          <w:szCs w:val="24"/>
        </w:rPr>
      </w:pPr>
      <w:r w:rsidRPr="007D4708">
        <w:rPr>
          <w:rFonts w:eastAsia="Calibri"/>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564F7B" w:rsidRPr="007D4708" w14:paraId="52AED067" w14:textId="77777777" w:rsidTr="00A0647E">
        <w:tc>
          <w:tcPr>
            <w:tcW w:w="279" w:type="pct"/>
            <w:shd w:val="clear" w:color="auto" w:fill="auto"/>
          </w:tcPr>
          <w:p w14:paraId="3504B4D7"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665" w:type="pct"/>
            <w:shd w:val="clear" w:color="auto" w:fill="auto"/>
          </w:tcPr>
          <w:p w14:paraId="109A72A7" w14:textId="77777777" w:rsidR="00564F7B" w:rsidRPr="007D4708" w:rsidRDefault="00564F7B" w:rsidP="00A0647E">
            <w:pPr>
              <w:spacing w:line="240" w:lineRule="auto"/>
              <w:rPr>
                <w:rFonts w:eastAsia="Calibri"/>
                <w:sz w:val="24"/>
                <w:szCs w:val="24"/>
              </w:rPr>
            </w:pPr>
            <w:proofErr w:type="spellStart"/>
            <w:r w:rsidRPr="007D4708">
              <w:rPr>
                <w:rFonts w:eastAsia="Calibri"/>
                <w:sz w:val="24"/>
                <w:szCs w:val="24"/>
              </w:rPr>
              <w:t>Ri</w:t>
            </w:r>
            <w:proofErr w:type="spellEnd"/>
          </w:p>
        </w:tc>
        <w:tc>
          <w:tcPr>
            <w:tcW w:w="223" w:type="pct"/>
            <w:shd w:val="clear" w:color="auto" w:fill="auto"/>
          </w:tcPr>
          <w:p w14:paraId="102D1C48"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3833" w:type="pct"/>
            <w:shd w:val="clear" w:color="auto" w:fill="auto"/>
          </w:tcPr>
          <w:p w14:paraId="2DA29EB2" w14:textId="77777777" w:rsidR="00564F7B" w:rsidRPr="007D4708" w:rsidRDefault="00564F7B" w:rsidP="00A0647E">
            <w:pPr>
              <w:spacing w:line="240" w:lineRule="auto"/>
              <w:rPr>
                <w:rFonts w:eastAsia="Calibri"/>
                <w:sz w:val="24"/>
                <w:szCs w:val="24"/>
              </w:rPr>
            </w:pPr>
            <w:r w:rsidRPr="007D4708">
              <w:rPr>
                <w:rFonts w:eastAsia="Calibri"/>
                <w:sz w:val="24"/>
                <w:szCs w:val="24"/>
              </w:rPr>
              <w:t>общий рейтинг предпочтительности  i-й Заявки,</w:t>
            </w:r>
          </w:p>
        </w:tc>
      </w:tr>
      <w:tr w:rsidR="00564F7B" w:rsidRPr="007D4708" w14:paraId="51DDA284" w14:textId="77777777" w:rsidTr="00A0647E">
        <w:tc>
          <w:tcPr>
            <w:tcW w:w="279" w:type="pct"/>
            <w:shd w:val="clear" w:color="auto" w:fill="auto"/>
          </w:tcPr>
          <w:p w14:paraId="177DF309"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665" w:type="pct"/>
            <w:shd w:val="clear" w:color="auto" w:fill="auto"/>
          </w:tcPr>
          <w:p w14:paraId="55E15E29" w14:textId="77777777" w:rsidR="00564F7B" w:rsidRPr="007D4708" w:rsidRDefault="00564F7B" w:rsidP="00A0647E">
            <w:pPr>
              <w:spacing w:line="240" w:lineRule="auto"/>
              <w:rPr>
                <w:rFonts w:eastAsia="Calibri"/>
                <w:sz w:val="24"/>
                <w:szCs w:val="24"/>
              </w:rPr>
            </w:pPr>
            <w:r w:rsidRPr="007D4708">
              <w:rPr>
                <w:rFonts w:eastAsia="Calibri"/>
                <w:sz w:val="24"/>
                <w:szCs w:val="24"/>
              </w:rPr>
              <w:t>K1 -  </w:t>
            </w:r>
            <w:proofErr w:type="spellStart"/>
            <w:r w:rsidRPr="007D4708">
              <w:rPr>
                <w:rFonts w:eastAsia="Calibri"/>
                <w:sz w:val="24"/>
                <w:szCs w:val="24"/>
              </w:rPr>
              <w:t>Kz</w:t>
            </w:r>
            <w:proofErr w:type="spellEnd"/>
            <w:r w:rsidRPr="007D4708">
              <w:rPr>
                <w:rFonts w:eastAsia="Calibri"/>
                <w:sz w:val="24"/>
                <w:szCs w:val="24"/>
              </w:rPr>
              <w:t xml:space="preserve">  </w:t>
            </w:r>
          </w:p>
        </w:tc>
        <w:tc>
          <w:tcPr>
            <w:tcW w:w="223" w:type="pct"/>
            <w:shd w:val="clear" w:color="auto" w:fill="auto"/>
          </w:tcPr>
          <w:p w14:paraId="41E62615"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3833" w:type="pct"/>
            <w:shd w:val="clear" w:color="auto" w:fill="auto"/>
          </w:tcPr>
          <w:p w14:paraId="354FCFA4" w14:textId="77777777" w:rsidR="00564F7B" w:rsidRPr="007D4708" w:rsidRDefault="00564F7B" w:rsidP="00A0647E">
            <w:pPr>
              <w:spacing w:line="240" w:lineRule="auto"/>
              <w:rPr>
                <w:rFonts w:eastAsia="Calibri"/>
                <w:sz w:val="24"/>
                <w:szCs w:val="24"/>
              </w:rPr>
            </w:pPr>
            <w:r w:rsidRPr="007D4708">
              <w:rPr>
                <w:rFonts w:eastAsia="Calibri"/>
                <w:sz w:val="24"/>
                <w:szCs w:val="24"/>
              </w:rPr>
              <w:t>балльные оценки Заявки по критериям без учета весовых коэффициентов,</w:t>
            </w:r>
          </w:p>
        </w:tc>
      </w:tr>
      <w:tr w:rsidR="00564F7B" w:rsidRPr="007D4708" w14:paraId="08415D73" w14:textId="77777777" w:rsidTr="00A0647E">
        <w:tc>
          <w:tcPr>
            <w:tcW w:w="279" w:type="pct"/>
            <w:shd w:val="clear" w:color="auto" w:fill="auto"/>
          </w:tcPr>
          <w:p w14:paraId="3EB076EC"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665" w:type="pct"/>
            <w:shd w:val="clear" w:color="auto" w:fill="auto"/>
          </w:tcPr>
          <w:p w14:paraId="12CF14D4" w14:textId="77777777" w:rsidR="00564F7B" w:rsidRPr="007D4708" w:rsidRDefault="00564F7B" w:rsidP="00A0647E">
            <w:pPr>
              <w:spacing w:line="240" w:lineRule="auto"/>
              <w:rPr>
                <w:rFonts w:eastAsia="Calibri"/>
                <w:sz w:val="24"/>
                <w:szCs w:val="24"/>
              </w:rPr>
            </w:pPr>
            <w:r w:rsidRPr="007D4708">
              <w:rPr>
                <w:rFonts w:eastAsia="Calibri"/>
                <w:sz w:val="24"/>
                <w:szCs w:val="24"/>
              </w:rPr>
              <w:t xml:space="preserve">V1 - </w:t>
            </w:r>
            <w:proofErr w:type="spellStart"/>
            <w:r w:rsidRPr="007D4708">
              <w:rPr>
                <w:rFonts w:eastAsia="Calibri"/>
                <w:sz w:val="24"/>
                <w:szCs w:val="24"/>
              </w:rPr>
              <w:t>Vz</w:t>
            </w:r>
            <w:proofErr w:type="spellEnd"/>
          </w:p>
        </w:tc>
        <w:tc>
          <w:tcPr>
            <w:tcW w:w="223" w:type="pct"/>
            <w:shd w:val="clear" w:color="auto" w:fill="auto"/>
          </w:tcPr>
          <w:p w14:paraId="2D5EBB5E"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3833" w:type="pct"/>
            <w:shd w:val="clear" w:color="auto" w:fill="auto"/>
          </w:tcPr>
          <w:p w14:paraId="2646E163" w14:textId="77777777" w:rsidR="00564F7B" w:rsidRPr="007D4708" w:rsidRDefault="00564F7B" w:rsidP="00A0647E">
            <w:pPr>
              <w:spacing w:line="240" w:lineRule="auto"/>
              <w:rPr>
                <w:rFonts w:eastAsia="Calibri"/>
                <w:sz w:val="24"/>
                <w:szCs w:val="24"/>
              </w:rPr>
            </w:pPr>
            <w:r w:rsidRPr="007D4708">
              <w:rPr>
                <w:rFonts w:eastAsia="Calibri"/>
                <w:sz w:val="24"/>
                <w:szCs w:val="24"/>
              </w:rPr>
              <w:t>весовые коэффициенты соответствующих критериев;</w:t>
            </w:r>
          </w:p>
        </w:tc>
      </w:tr>
    </w:tbl>
    <w:p w14:paraId="4EAAA705" w14:textId="77777777" w:rsidR="00564F7B" w:rsidRDefault="00564F7B" w:rsidP="00564F7B">
      <w:pPr>
        <w:widowControl w:val="0"/>
        <w:shd w:val="clear" w:color="auto" w:fill="FFFFFF"/>
        <w:autoSpaceDE w:val="0"/>
        <w:spacing w:before="60" w:after="100" w:line="240" w:lineRule="auto"/>
        <w:ind w:left="567" w:right="159" w:firstLine="0"/>
        <w:rPr>
          <w:sz w:val="24"/>
          <w:szCs w:val="24"/>
        </w:rPr>
      </w:pPr>
    </w:p>
    <w:p w14:paraId="36FACAF6" w14:textId="75C6096E" w:rsidR="00560BD2" w:rsidRPr="008F311A" w:rsidRDefault="00564F7B" w:rsidP="00564F7B">
      <w:pPr>
        <w:pStyle w:val="4-"/>
        <w:numPr>
          <w:ilvl w:val="3"/>
          <w:numId w:val="32"/>
        </w:numPr>
        <w:tabs>
          <w:tab w:val="left" w:pos="1418"/>
        </w:tabs>
        <w:spacing w:line="276" w:lineRule="auto"/>
        <w:ind w:left="0" w:firstLine="709"/>
        <w:rPr>
          <w:b/>
          <w:szCs w:val="24"/>
          <w:lang w:val="x-none"/>
        </w:rPr>
      </w:pPr>
      <w:r w:rsidRPr="007D4708">
        <w:rPr>
          <w:szCs w:val="24"/>
        </w:rPr>
        <w:t xml:space="preserve">Наивысшее место в итоговой </w:t>
      </w:r>
      <w:proofErr w:type="spellStart"/>
      <w:r w:rsidRPr="007D4708">
        <w:rPr>
          <w:szCs w:val="24"/>
        </w:rPr>
        <w:t>ранжировке</w:t>
      </w:r>
      <w:proofErr w:type="spellEnd"/>
      <w:r w:rsidRPr="007D4708">
        <w:rPr>
          <w:szCs w:val="24"/>
        </w:rPr>
        <w:t xml:space="preserve"> с учетом весовых коэффициентов значимости получает Заявка, имеющая максимальную оценку по результатам оценк</w:t>
      </w:r>
      <w:r>
        <w:rPr>
          <w:szCs w:val="24"/>
        </w:rPr>
        <w:t>и</w:t>
      </w:r>
      <w:r w:rsidR="008F311A">
        <w:rPr>
          <w:szCs w:val="24"/>
        </w:rPr>
        <w:t>.</w:t>
      </w:r>
    </w:p>
    <w:p w14:paraId="09117FEA" w14:textId="77777777" w:rsidR="00560BD2" w:rsidRPr="008F311A" w:rsidRDefault="00560BD2" w:rsidP="00560BD2">
      <w:pPr>
        <w:pStyle w:val="4-"/>
        <w:numPr>
          <w:ilvl w:val="0"/>
          <w:numId w:val="0"/>
        </w:numPr>
        <w:tabs>
          <w:tab w:val="left" w:pos="1418"/>
        </w:tabs>
        <w:spacing w:line="276" w:lineRule="auto"/>
        <w:ind w:left="709"/>
        <w:rPr>
          <w:b/>
          <w:color w:val="0070C0"/>
          <w:szCs w:val="24"/>
          <w:lang w:val="x-none"/>
        </w:rPr>
      </w:pPr>
    </w:p>
    <w:p w14:paraId="1F0F14DC"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199" w:name="_Ref303250967"/>
      <w:bookmarkStart w:id="200" w:name="_Toc305697378"/>
      <w:bookmarkStart w:id="201" w:name="_Toc386551236"/>
      <w:bookmarkStart w:id="202" w:name="_Toc255985696"/>
    </w:p>
    <w:p w14:paraId="6C6D8683"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03" w:name="_Toc343613554"/>
      <w:bookmarkStart w:id="204" w:name="_Toc395190432"/>
      <w:bookmarkStart w:id="205" w:name="_Ref427582705"/>
      <w:bookmarkStart w:id="206" w:name="_Toc429410740"/>
      <w:bookmarkStart w:id="207" w:name="_Ref429410939"/>
      <w:r w:rsidRPr="00C22442">
        <w:rPr>
          <w:szCs w:val="24"/>
        </w:rPr>
        <w:t>Аукционная процедура понижения цены (переторжка)</w:t>
      </w:r>
      <w:bookmarkEnd w:id="199"/>
      <w:bookmarkEnd w:id="200"/>
      <w:bookmarkEnd w:id="201"/>
      <w:bookmarkEnd w:id="203"/>
      <w:bookmarkEnd w:id="204"/>
      <w:bookmarkEnd w:id="205"/>
      <w:bookmarkEnd w:id="206"/>
      <w:bookmarkEnd w:id="207"/>
      <w:r w:rsidRPr="00C22442">
        <w:rPr>
          <w:szCs w:val="24"/>
        </w:rPr>
        <w:t xml:space="preserve"> </w:t>
      </w:r>
    </w:p>
    <w:bookmarkEnd w:id="202"/>
    <w:p w14:paraId="40CE2F0C"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8"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08"/>
    </w:p>
    <w:p w14:paraId="4C244DBD"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9"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09"/>
    </w:p>
    <w:p w14:paraId="27C71C96"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10"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0"/>
    </w:p>
    <w:p w14:paraId="4FA54562"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11" w:name="_Ref427582887"/>
      <w:bookmarkStart w:id="212" w:name="_Toc429410741"/>
      <w:bookmarkStart w:id="213" w:name="_Ref303681924"/>
      <w:bookmarkStart w:id="214" w:name="_Ref303683914"/>
      <w:bookmarkStart w:id="215" w:name="_Toc386551237"/>
      <w:bookmarkStart w:id="216" w:name="_Toc343613555"/>
      <w:bookmarkStart w:id="217" w:name="_Toc395190433"/>
      <w:r w:rsidRPr="00C22442">
        <w:rPr>
          <w:szCs w:val="24"/>
        </w:rPr>
        <w:t>Проведение ценовых переговоров (при необходимости) и подписание Договора</w:t>
      </w:r>
      <w:bookmarkEnd w:id="211"/>
      <w:bookmarkEnd w:id="212"/>
    </w:p>
    <w:p w14:paraId="303E87FC" w14:textId="23B8283F" w:rsidR="007A1F3E" w:rsidRPr="00C22442" w:rsidRDefault="00342234" w:rsidP="00ED4832">
      <w:pPr>
        <w:pStyle w:val="3-"/>
        <w:numPr>
          <w:ilvl w:val="2"/>
          <w:numId w:val="32"/>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18" w:name="_Ref427583093"/>
      <w:bookmarkStart w:id="219" w:name="_Toc429410742"/>
      <w:r w:rsidRPr="00C22442">
        <w:rPr>
          <w:szCs w:val="24"/>
        </w:rPr>
        <w:t>Подведение итогов Запроса предложений</w:t>
      </w:r>
      <w:bookmarkEnd w:id="213"/>
      <w:bookmarkEnd w:id="214"/>
      <w:bookmarkEnd w:id="215"/>
      <w:bookmarkEnd w:id="216"/>
      <w:bookmarkEnd w:id="217"/>
      <w:bookmarkEnd w:id="218"/>
      <w:bookmarkEnd w:id="219"/>
    </w:p>
    <w:p w14:paraId="5C7D1FF9"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lastRenderedPageBreak/>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D4832">
      <w:pPr>
        <w:pStyle w:val="3-"/>
        <w:numPr>
          <w:ilvl w:val="2"/>
          <w:numId w:val="32"/>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ED4832">
      <w:pPr>
        <w:pStyle w:val="2-"/>
        <w:numPr>
          <w:ilvl w:val="1"/>
          <w:numId w:val="32"/>
        </w:numPr>
        <w:tabs>
          <w:tab w:val="left" w:pos="1418"/>
        </w:tabs>
        <w:spacing w:before="0" w:after="0" w:line="276" w:lineRule="auto"/>
        <w:ind w:left="0" w:firstLine="709"/>
        <w:rPr>
          <w:szCs w:val="24"/>
        </w:rPr>
      </w:pPr>
      <w:bookmarkStart w:id="220" w:name="_Ref303251044"/>
      <w:bookmarkStart w:id="221" w:name="_Toc386551238"/>
      <w:bookmarkStart w:id="222" w:name="_Toc343613556"/>
      <w:bookmarkStart w:id="223" w:name="_Toc395190434"/>
      <w:bookmarkStart w:id="224" w:name="_Toc429410743"/>
      <w:bookmarkStart w:id="225" w:name="_Ref191386295"/>
      <w:r w:rsidRPr="00C22442">
        <w:rPr>
          <w:szCs w:val="24"/>
        </w:rPr>
        <w:t xml:space="preserve">Признание запроса предложений </w:t>
      </w:r>
      <w:proofErr w:type="gramStart"/>
      <w:r w:rsidRPr="00C22442">
        <w:rPr>
          <w:szCs w:val="24"/>
        </w:rPr>
        <w:t>несостоявшимся</w:t>
      </w:r>
      <w:bookmarkEnd w:id="220"/>
      <w:bookmarkEnd w:id="221"/>
      <w:bookmarkEnd w:id="222"/>
      <w:bookmarkEnd w:id="223"/>
      <w:bookmarkEnd w:id="224"/>
      <w:proofErr w:type="gramEnd"/>
    </w:p>
    <w:p w14:paraId="4E674212"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26"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26"/>
    </w:p>
    <w:p w14:paraId="6A5E8819"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D4832">
      <w:pPr>
        <w:pStyle w:val="6-"/>
        <w:numPr>
          <w:ilvl w:val="5"/>
          <w:numId w:val="32"/>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27"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27"/>
    </w:p>
    <w:p w14:paraId="2CA46461"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25"/>
    </w:p>
    <w:p w14:paraId="3711AB98" w14:textId="77777777" w:rsidR="007A1F3E" w:rsidRPr="003D2EEB" w:rsidRDefault="007A1F3E" w:rsidP="00ED4832">
      <w:pPr>
        <w:pStyle w:val="2-"/>
        <w:numPr>
          <w:ilvl w:val="1"/>
          <w:numId w:val="32"/>
        </w:numPr>
        <w:tabs>
          <w:tab w:val="left" w:pos="1418"/>
        </w:tabs>
        <w:spacing w:before="0" w:after="0" w:line="276" w:lineRule="auto"/>
        <w:ind w:left="0" w:firstLine="709"/>
        <w:rPr>
          <w:szCs w:val="24"/>
        </w:rPr>
      </w:pPr>
      <w:bookmarkStart w:id="228" w:name="_Toc429410744"/>
      <w:bookmarkStart w:id="229" w:name="_Ref429410970"/>
      <w:bookmarkStart w:id="230" w:name="_Ref303694483"/>
      <w:bookmarkStart w:id="231" w:name="_Toc305835590"/>
      <w:bookmarkStart w:id="232" w:name="_Ref306140451"/>
      <w:bookmarkStart w:id="233" w:name="_Ref303683952"/>
      <w:r w:rsidRPr="003D2EEB">
        <w:rPr>
          <w:szCs w:val="24"/>
        </w:rPr>
        <w:t>Проведение преддоговорных переговоров (по необходимости) и подписание Договора</w:t>
      </w:r>
      <w:bookmarkEnd w:id="228"/>
      <w:bookmarkEnd w:id="229"/>
    </w:p>
    <w:p w14:paraId="3BF0C4C7"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D4832">
      <w:pPr>
        <w:pStyle w:val="3-"/>
        <w:numPr>
          <w:ilvl w:val="2"/>
          <w:numId w:val="32"/>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D4832">
      <w:pPr>
        <w:pStyle w:val="3-"/>
        <w:numPr>
          <w:ilvl w:val="2"/>
          <w:numId w:val="32"/>
        </w:numPr>
        <w:tabs>
          <w:tab w:val="left" w:pos="1418"/>
        </w:tabs>
        <w:spacing w:before="0" w:after="0" w:line="276" w:lineRule="auto"/>
        <w:ind w:left="0" w:firstLine="709"/>
        <w:rPr>
          <w:bCs/>
          <w:szCs w:val="24"/>
        </w:rPr>
      </w:pPr>
      <w:bookmarkStart w:id="234"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34"/>
    </w:p>
    <w:p w14:paraId="681170AA"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bookmarkStart w:id="235"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35"/>
    </w:p>
    <w:p w14:paraId="001C2432" w14:textId="7A7D3923"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D4832">
      <w:pPr>
        <w:pStyle w:val="2-"/>
        <w:numPr>
          <w:ilvl w:val="1"/>
          <w:numId w:val="32"/>
        </w:numPr>
        <w:tabs>
          <w:tab w:val="left" w:pos="1418"/>
        </w:tabs>
        <w:spacing w:before="0" w:after="0" w:line="276" w:lineRule="auto"/>
        <w:ind w:left="0" w:firstLine="709"/>
        <w:rPr>
          <w:szCs w:val="24"/>
        </w:rPr>
      </w:pPr>
      <w:bookmarkStart w:id="236" w:name="_Toc429410745"/>
      <w:bookmarkStart w:id="237" w:name="_Ref429410977"/>
      <w:r w:rsidRPr="003B714B">
        <w:rPr>
          <w:szCs w:val="24"/>
        </w:rPr>
        <w:t xml:space="preserve">Уведомление о результатах </w:t>
      </w:r>
      <w:bookmarkEnd w:id="230"/>
      <w:bookmarkEnd w:id="231"/>
      <w:r w:rsidRPr="003B714B">
        <w:rPr>
          <w:szCs w:val="24"/>
        </w:rPr>
        <w:t>запроса предложений</w:t>
      </w:r>
      <w:bookmarkEnd w:id="232"/>
      <w:bookmarkEnd w:id="236"/>
      <w:bookmarkEnd w:id="237"/>
    </w:p>
    <w:p w14:paraId="0F80C11D" w14:textId="77777777" w:rsidR="007A1F3E" w:rsidRPr="003B714B" w:rsidRDefault="007A1F3E" w:rsidP="00ED4832">
      <w:pPr>
        <w:pStyle w:val="3-"/>
        <w:numPr>
          <w:ilvl w:val="2"/>
          <w:numId w:val="32"/>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D4832">
      <w:pPr>
        <w:pStyle w:val="6-"/>
        <w:numPr>
          <w:ilvl w:val="5"/>
          <w:numId w:val="32"/>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D4832">
      <w:pPr>
        <w:pStyle w:val="6-"/>
        <w:numPr>
          <w:ilvl w:val="5"/>
          <w:numId w:val="32"/>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38" w:name="__RefNumPara__844_922829174"/>
      <w:bookmarkEnd w:id="233"/>
      <w:bookmarkEnd w:id="238"/>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5174A5" w:rsidRDefault="00DD014F" w:rsidP="00604784">
      <w:pPr>
        <w:pStyle w:val="1-"/>
        <w:rPr>
          <w:snapToGrid w:val="0"/>
        </w:rPr>
      </w:pPr>
      <w:bookmarkStart w:id="239" w:name="_Ref303624463"/>
      <w:bookmarkStart w:id="240" w:name="_Ref303711235"/>
      <w:bookmarkStart w:id="241" w:name="_Ref306031829"/>
      <w:bookmarkStart w:id="242" w:name="_Ref306032801"/>
      <w:bookmarkStart w:id="243" w:name="_Ref306124417"/>
      <w:bookmarkStart w:id="244" w:name="_Toc386551240"/>
      <w:bookmarkStart w:id="245" w:name="_Toc429410746"/>
      <w:r w:rsidRPr="005174A5">
        <w:lastRenderedPageBreak/>
        <w:t xml:space="preserve">Образцы основных форм документов, включаемых в </w:t>
      </w:r>
      <w:bookmarkEnd w:id="239"/>
      <w:bookmarkEnd w:id="240"/>
      <w:r w:rsidRPr="005174A5">
        <w:t>Заявку</w:t>
      </w:r>
      <w:bookmarkEnd w:id="241"/>
      <w:bookmarkEnd w:id="242"/>
      <w:bookmarkEnd w:id="243"/>
      <w:bookmarkEnd w:id="244"/>
      <w:bookmarkEnd w:id="245"/>
    </w:p>
    <w:p w14:paraId="7A31744F" w14:textId="77777777" w:rsidR="00DD014F" w:rsidRPr="005174A5" w:rsidRDefault="00604784" w:rsidP="00604784">
      <w:pPr>
        <w:pStyle w:val="7-"/>
      </w:pPr>
      <w:bookmarkStart w:id="246" w:name="_Ref429411232"/>
      <w:r w:rsidRPr="005174A5">
        <w:t xml:space="preserve"> </w:t>
      </w:r>
      <w:bookmarkEnd w:id="246"/>
    </w:p>
    <w:p w14:paraId="5647E9F7" w14:textId="77777777" w:rsidR="00DD014F" w:rsidRPr="005174A5" w:rsidRDefault="00DD014F" w:rsidP="009107FE">
      <w:pPr>
        <w:keepNext/>
        <w:tabs>
          <w:tab w:val="num" w:pos="1134"/>
        </w:tabs>
        <w:spacing w:line="240" w:lineRule="auto"/>
        <w:jc w:val="right"/>
        <w:outlineLvl w:val="1"/>
        <w:rPr>
          <w:b/>
        </w:rPr>
      </w:pPr>
      <w:bookmarkStart w:id="247" w:name="_Toc298234709"/>
      <w:bookmarkStart w:id="248" w:name="_Toc255987071"/>
      <w:bookmarkStart w:id="249" w:name="_Toc307936259"/>
      <w:r w:rsidRPr="005174A5">
        <w:rPr>
          <w:b/>
        </w:rPr>
        <w:t>Письмо о подаче оферты</w:t>
      </w:r>
      <w:bookmarkEnd w:id="247"/>
      <w:bookmarkEnd w:id="248"/>
      <w:bookmarkEnd w:id="249"/>
    </w:p>
    <w:p w14:paraId="1FE79EE5" w14:textId="77777777" w:rsidR="00DD014F" w:rsidRPr="005174A5" w:rsidRDefault="00DD014F" w:rsidP="00DD014F"/>
    <w:p w14:paraId="3C22136E" w14:textId="193FDCD8" w:rsidR="0086662F" w:rsidRPr="005174A5" w:rsidRDefault="0086662F" w:rsidP="0086662F">
      <w:pPr>
        <w:tabs>
          <w:tab w:val="left" w:pos="1080"/>
        </w:tabs>
        <w:spacing w:line="240" w:lineRule="auto"/>
        <w:ind w:firstLine="540"/>
        <w:jc w:val="center"/>
        <w:rPr>
          <w:b/>
        </w:rPr>
      </w:pPr>
      <w:bookmarkStart w:id="250" w:name="_Ref429411246"/>
      <w:bookmarkStart w:id="251" w:name="_Ref34763774"/>
      <w:r w:rsidRPr="005174A5">
        <w:rPr>
          <w:b/>
        </w:rPr>
        <w:t>Фирменный бланк Участника закупки</w:t>
      </w:r>
    </w:p>
    <w:p w14:paraId="0250311E"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5174A5"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5174A5" w:rsidRDefault="0086662F" w:rsidP="0086662F">
            <w:pPr>
              <w:widowControl w:val="0"/>
              <w:tabs>
                <w:tab w:val="left" w:pos="7938"/>
              </w:tabs>
              <w:spacing w:line="240" w:lineRule="auto"/>
              <w:ind w:firstLine="0"/>
              <w:jc w:val="center"/>
              <w:rPr>
                <w:b/>
              </w:rPr>
            </w:pPr>
            <w:r w:rsidRPr="005174A5">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5174A5" w:rsidRDefault="0086662F" w:rsidP="0086662F">
            <w:pPr>
              <w:widowControl w:val="0"/>
              <w:spacing w:line="240" w:lineRule="auto"/>
              <w:ind w:left="74" w:firstLine="0"/>
              <w:jc w:val="right"/>
              <w:rPr>
                <w:b/>
                <w:bCs w:val="0"/>
                <w:sz w:val="23"/>
                <w:szCs w:val="23"/>
              </w:rPr>
            </w:pPr>
            <w:r w:rsidRPr="005174A5">
              <w:rPr>
                <w:b/>
                <w:bCs w:val="0"/>
                <w:sz w:val="23"/>
                <w:szCs w:val="23"/>
              </w:rPr>
              <w:t xml:space="preserve">Председателю закупочной комиссии </w:t>
            </w:r>
          </w:p>
          <w:p w14:paraId="47B4CAFA" w14:textId="77777777" w:rsidR="0086662F" w:rsidRPr="005174A5" w:rsidRDefault="0086662F" w:rsidP="0086662F">
            <w:pPr>
              <w:widowControl w:val="0"/>
              <w:tabs>
                <w:tab w:val="left" w:pos="7938"/>
              </w:tabs>
              <w:spacing w:line="240" w:lineRule="auto"/>
              <w:ind w:left="72" w:firstLine="0"/>
              <w:rPr>
                <w:b/>
              </w:rPr>
            </w:pPr>
            <w:r w:rsidRPr="005174A5">
              <w:rPr>
                <w:b/>
                <w:bCs w:val="0"/>
                <w:sz w:val="23"/>
                <w:szCs w:val="23"/>
              </w:rPr>
              <w:t>____________________________________</w:t>
            </w:r>
          </w:p>
        </w:tc>
      </w:tr>
    </w:tbl>
    <w:p w14:paraId="6EC101D1" w14:textId="77777777" w:rsidR="0086662F" w:rsidRPr="005174A5" w:rsidRDefault="0086662F" w:rsidP="0086662F">
      <w:pPr>
        <w:tabs>
          <w:tab w:val="left" w:pos="1080"/>
        </w:tabs>
        <w:spacing w:line="240" w:lineRule="auto"/>
        <w:ind w:firstLine="540"/>
      </w:pPr>
    </w:p>
    <w:p w14:paraId="7D6F9E7E" w14:textId="77777777" w:rsidR="0086662F" w:rsidRPr="005174A5" w:rsidRDefault="0086662F" w:rsidP="0086662F">
      <w:pPr>
        <w:tabs>
          <w:tab w:val="left" w:pos="1080"/>
        </w:tabs>
        <w:spacing w:line="240" w:lineRule="auto"/>
        <w:ind w:firstLine="540"/>
      </w:pPr>
    </w:p>
    <w:p w14:paraId="3E203372" w14:textId="77777777" w:rsidR="0086662F" w:rsidRPr="005174A5" w:rsidRDefault="0086662F" w:rsidP="0086662F">
      <w:pPr>
        <w:tabs>
          <w:tab w:val="left" w:pos="1080"/>
        </w:tabs>
        <w:spacing w:line="240" w:lineRule="auto"/>
        <w:ind w:firstLine="540"/>
      </w:pPr>
      <w:r w:rsidRPr="005174A5">
        <w:t>Изучив Извещение о [</w:t>
      </w:r>
      <w:r w:rsidRPr="005174A5">
        <w:rPr>
          <w:b/>
          <w:bCs w:val="0"/>
          <w:i/>
          <w:iCs/>
          <w:shd w:val="clear" w:color="auto" w:fill="FFFF99"/>
        </w:rPr>
        <w:t>указывается способ и вид проведения закупки</w:t>
      </w:r>
      <w:r w:rsidRPr="005174A5">
        <w:t>] на право заключения Договора _________ ____________________ [</w:t>
      </w:r>
      <w:r w:rsidRPr="005174A5">
        <w:rPr>
          <w:b/>
          <w:bCs w:val="0"/>
          <w:i/>
          <w:iCs/>
          <w:shd w:val="clear" w:color="auto" w:fill="FFFF99"/>
        </w:rPr>
        <w:t>указывается предмет закупки</w:t>
      </w:r>
      <w:r w:rsidRPr="005174A5">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5174A5" w:rsidRDefault="0086662F" w:rsidP="0086662F">
      <w:pPr>
        <w:tabs>
          <w:tab w:val="left" w:pos="1080"/>
        </w:tabs>
        <w:spacing w:line="240" w:lineRule="auto"/>
        <w:ind w:firstLine="540"/>
      </w:pPr>
    </w:p>
    <w:p w14:paraId="007C2BFF" w14:textId="77777777" w:rsidR="0086662F" w:rsidRPr="005174A5" w:rsidRDefault="0086662F" w:rsidP="0086662F">
      <w:pPr>
        <w:tabs>
          <w:tab w:val="left" w:pos="1080"/>
        </w:tabs>
        <w:spacing w:line="240" w:lineRule="auto"/>
        <w:ind w:firstLine="540"/>
      </w:pPr>
      <w:r w:rsidRPr="005174A5">
        <w:t xml:space="preserve">____________________________________________________________________, </w:t>
      </w:r>
    </w:p>
    <w:p w14:paraId="36B085D1" w14:textId="77777777" w:rsidR="0086662F" w:rsidRPr="005174A5" w:rsidRDefault="0086662F" w:rsidP="0086662F">
      <w:pPr>
        <w:tabs>
          <w:tab w:val="left" w:pos="1080"/>
        </w:tabs>
        <w:spacing w:line="240" w:lineRule="auto"/>
        <w:rPr>
          <w:i/>
          <w:sz w:val="20"/>
          <w:szCs w:val="20"/>
        </w:rPr>
      </w:pPr>
      <w:r w:rsidRPr="005174A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5174A5" w:rsidRDefault="0086662F" w:rsidP="0086662F">
      <w:pPr>
        <w:tabs>
          <w:tab w:val="left" w:pos="1080"/>
        </w:tabs>
        <w:spacing w:line="240" w:lineRule="auto"/>
        <w:ind w:firstLine="540"/>
      </w:pPr>
    </w:p>
    <w:p w14:paraId="053375EC" w14:textId="77777777" w:rsidR="0086662F" w:rsidRPr="005174A5" w:rsidRDefault="0086662F" w:rsidP="0086662F">
      <w:pPr>
        <w:tabs>
          <w:tab w:val="left" w:pos="1080"/>
        </w:tabs>
        <w:spacing w:line="240" w:lineRule="auto"/>
        <w:ind w:firstLine="540"/>
      </w:pPr>
    </w:p>
    <w:p w14:paraId="223F9476" w14:textId="77777777" w:rsidR="0086662F" w:rsidRPr="005174A5" w:rsidRDefault="0086662F" w:rsidP="0086662F">
      <w:pPr>
        <w:tabs>
          <w:tab w:val="left" w:pos="1080"/>
        </w:tabs>
        <w:spacing w:line="240" w:lineRule="auto"/>
        <w:ind w:firstLine="540"/>
      </w:pPr>
      <w:proofErr w:type="gramStart"/>
      <w:r w:rsidRPr="005174A5">
        <w:t>зарегистрированное</w:t>
      </w:r>
      <w:proofErr w:type="gramEnd"/>
      <w:r w:rsidRPr="005174A5">
        <w:t xml:space="preserve"> по адресу</w:t>
      </w:r>
    </w:p>
    <w:p w14:paraId="7C2F2F68" w14:textId="77777777" w:rsidR="0086662F" w:rsidRPr="005174A5" w:rsidRDefault="0086662F" w:rsidP="0086662F">
      <w:pPr>
        <w:tabs>
          <w:tab w:val="left" w:pos="1080"/>
        </w:tabs>
        <w:spacing w:line="240" w:lineRule="auto"/>
        <w:ind w:firstLine="540"/>
      </w:pPr>
    </w:p>
    <w:p w14:paraId="393A9FFE"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918ACD1"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w:t>
      </w:r>
      <w:proofErr w:type="gramStart"/>
      <w:r w:rsidRPr="005174A5">
        <w:rPr>
          <w:i/>
          <w:sz w:val="20"/>
          <w:szCs w:val="20"/>
        </w:rPr>
        <w:t>место нахождение</w:t>
      </w:r>
      <w:proofErr w:type="gramEnd"/>
      <w:r w:rsidRPr="005174A5">
        <w:rPr>
          <w:i/>
          <w:sz w:val="20"/>
          <w:szCs w:val="20"/>
        </w:rPr>
        <w:t xml:space="preserve"> Участника закупки)</w:t>
      </w:r>
    </w:p>
    <w:p w14:paraId="62AA83B9" w14:textId="77777777" w:rsidR="0086662F" w:rsidRPr="005174A5" w:rsidRDefault="0086662F" w:rsidP="0086662F">
      <w:pPr>
        <w:tabs>
          <w:tab w:val="left" w:pos="1080"/>
        </w:tabs>
        <w:spacing w:line="240" w:lineRule="auto"/>
        <w:ind w:firstLine="540"/>
      </w:pPr>
    </w:p>
    <w:p w14:paraId="428C3A15" w14:textId="77777777" w:rsidR="0086662F" w:rsidRPr="005174A5" w:rsidRDefault="0086662F" w:rsidP="0086662F">
      <w:pPr>
        <w:tabs>
          <w:tab w:val="left" w:pos="1080"/>
        </w:tabs>
        <w:spacing w:line="240" w:lineRule="auto"/>
        <w:ind w:firstLine="540"/>
      </w:pPr>
      <w:r w:rsidRPr="005174A5">
        <w:t xml:space="preserve">предлагает заключить Договор </w:t>
      </w:r>
      <w:proofErr w:type="gramStart"/>
      <w:r w:rsidRPr="005174A5">
        <w:t>на</w:t>
      </w:r>
      <w:proofErr w:type="gramEnd"/>
      <w:r w:rsidRPr="005174A5">
        <w:t>:</w:t>
      </w:r>
    </w:p>
    <w:p w14:paraId="189D045C" w14:textId="77777777" w:rsidR="0086662F" w:rsidRPr="005174A5" w:rsidRDefault="0086662F" w:rsidP="0086662F">
      <w:pPr>
        <w:tabs>
          <w:tab w:val="left" w:pos="1080"/>
        </w:tabs>
        <w:spacing w:line="240" w:lineRule="auto"/>
        <w:ind w:firstLine="540"/>
      </w:pPr>
    </w:p>
    <w:p w14:paraId="5ABCF0E5"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D72793B"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(наименование закупки, предмет закупки)</w:t>
      </w:r>
    </w:p>
    <w:p w14:paraId="4BA17F76" w14:textId="77777777" w:rsidR="0086662F" w:rsidRPr="005174A5" w:rsidRDefault="0086662F" w:rsidP="0086662F">
      <w:pPr>
        <w:tabs>
          <w:tab w:val="left" w:pos="1080"/>
        </w:tabs>
        <w:spacing w:line="240" w:lineRule="auto"/>
        <w:ind w:firstLine="540"/>
        <w:rPr>
          <w:i/>
          <w:sz w:val="20"/>
          <w:szCs w:val="20"/>
        </w:rPr>
      </w:pPr>
    </w:p>
    <w:p w14:paraId="0DA3A019" w14:textId="77777777" w:rsidR="0086662F" w:rsidRPr="005174A5" w:rsidRDefault="0086662F" w:rsidP="0086662F">
      <w:pPr>
        <w:tabs>
          <w:tab w:val="left" w:pos="1080"/>
        </w:tabs>
        <w:spacing w:line="240" w:lineRule="auto"/>
        <w:ind w:firstLine="540"/>
      </w:pPr>
      <w:proofErr w:type="gramStart"/>
      <w:r w:rsidRPr="005174A5">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174A5">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5174A5">
        <w:t>]</w:t>
      </w:r>
      <w:proofErr w:type="gramEnd"/>
    </w:p>
    <w:p w14:paraId="59418478" w14:textId="77777777" w:rsidR="0086662F" w:rsidRPr="005174A5"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5174A5" w14:paraId="04165514" w14:textId="77777777" w:rsidTr="005174A5">
        <w:trPr>
          <w:cantSplit/>
        </w:trPr>
        <w:tc>
          <w:tcPr>
            <w:tcW w:w="5182" w:type="dxa"/>
            <w:hideMark/>
          </w:tcPr>
          <w:p w14:paraId="4183E1EF" w14:textId="77777777" w:rsidR="0086662F" w:rsidRPr="005174A5" w:rsidRDefault="0086662F" w:rsidP="0086662F">
            <w:pPr>
              <w:tabs>
                <w:tab w:val="left" w:pos="1080"/>
              </w:tabs>
              <w:spacing w:line="240" w:lineRule="auto"/>
              <w:ind w:firstLine="0"/>
            </w:pPr>
            <w:r w:rsidRPr="005174A5">
              <w:t>Итоговая стоимость заявки, без НДС, руб.</w:t>
            </w:r>
          </w:p>
        </w:tc>
        <w:tc>
          <w:tcPr>
            <w:tcW w:w="4493" w:type="dxa"/>
            <w:hideMark/>
          </w:tcPr>
          <w:p w14:paraId="7B7F6EB4" w14:textId="77777777" w:rsidR="0086662F" w:rsidRPr="005174A5" w:rsidRDefault="0086662F" w:rsidP="0086662F">
            <w:pPr>
              <w:tabs>
                <w:tab w:val="left" w:pos="1080"/>
              </w:tabs>
              <w:spacing w:line="240" w:lineRule="auto"/>
              <w:ind w:firstLine="0"/>
            </w:pPr>
            <w:r w:rsidRPr="005174A5">
              <w:t>_____________________________</w:t>
            </w:r>
          </w:p>
          <w:p w14:paraId="62C6EA45" w14:textId="77777777" w:rsidR="0086662F" w:rsidRPr="005174A5" w:rsidRDefault="0086662F" w:rsidP="0086662F">
            <w:pPr>
              <w:tabs>
                <w:tab w:val="left" w:pos="1080"/>
              </w:tabs>
              <w:spacing w:line="240" w:lineRule="auto"/>
              <w:ind w:firstLine="0"/>
            </w:pPr>
            <w:r w:rsidRPr="005174A5">
              <w:t>(итоговая стоимость, рублей, без НДС)</w:t>
            </w:r>
          </w:p>
        </w:tc>
      </w:tr>
      <w:tr w:rsidR="0086662F" w:rsidRPr="005174A5" w14:paraId="446ED65E" w14:textId="77777777" w:rsidTr="005174A5">
        <w:trPr>
          <w:cantSplit/>
        </w:trPr>
        <w:tc>
          <w:tcPr>
            <w:tcW w:w="5182" w:type="dxa"/>
            <w:hideMark/>
          </w:tcPr>
          <w:p w14:paraId="67CA84FA" w14:textId="77777777" w:rsidR="0086662F" w:rsidRPr="005174A5" w:rsidRDefault="0086662F" w:rsidP="0086662F">
            <w:pPr>
              <w:tabs>
                <w:tab w:val="left" w:pos="1080"/>
              </w:tabs>
              <w:spacing w:line="240" w:lineRule="auto"/>
              <w:ind w:firstLine="0"/>
            </w:pPr>
            <w:r w:rsidRPr="005174A5">
              <w:t>кроме того НДС, руб.</w:t>
            </w:r>
          </w:p>
        </w:tc>
        <w:tc>
          <w:tcPr>
            <w:tcW w:w="4493" w:type="dxa"/>
            <w:hideMark/>
          </w:tcPr>
          <w:p w14:paraId="33A0C206" w14:textId="77777777" w:rsidR="005174A5" w:rsidRDefault="005174A5" w:rsidP="0086662F">
            <w:pPr>
              <w:tabs>
                <w:tab w:val="left" w:pos="1080"/>
              </w:tabs>
              <w:spacing w:line="240" w:lineRule="auto"/>
              <w:ind w:firstLine="0"/>
            </w:pPr>
          </w:p>
          <w:p w14:paraId="5F5C6B2C" w14:textId="63E6D522" w:rsidR="0086662F" w:rsidRPr="005174A5" w:rsidRDefault="0086662F" w:rsidP="0086662F">
            <w:pPr>
              <w:tabs>
                <w:tab w:val="left" w:pos="1080"/>
              </w:tabs>
              <w:spacing w:line="240" w:lineRule="auto"/>
              <w:ind w:firstLine="0"/>
            </w:pPr>
            <w:r w:rsidRPr="005174A5">
              <w:t>____________________________</w:t>
            </w:r>
          </w:p>
          <w:p w14:paraId="77885697" w14:textId="77777777" w:rsidR="0086662F" w:rsidRPr="005174A5" w:rsidRDefault="0086662F" w:rsidP="0086662F">
            <w:pPr>
              <w:tabs>
                <w:tab w:val="left" w:pos="1080"/>
              </w:tabs>
              <w:spacing w:line="240" w:lineRule="auto"/>
              <w:ind w:firstLine="0"/>
            </w:pPr>
            <w:r w:rsidRPr="005174A5">
              <w:t>(НДС по итоговой стоимости, рублей)</w:t>
            </w:r>
          </w:p>
        </w:tc>
      </w:tr>
      <w:tr w:rsidR="0086662F" w:rsidRPr="005174A5" w14:paraId="23D8D3E6" w14:textId="77777777" w:rsidTr="005174A5">
        <w:trPr>
          <w:cantSplit/>
        </w:trPr>
        <w:tc>
          <w:tcPr>
            <w:tcW w:w="5182" w:type="dxa"/>
            <w:hideMark/>
          </w:tcPr>
          <w:p w14:paraId="6B22A332" w14:textId="28DC3B40" w:rsidR="0086662F" w:rsidRPr="005174A5" w:rsidRDefault="0086662F" w:rsidP="0086662F">
            <w:pPr>
              <w:tabs>
                <w:tab w:val="left" w:pos="1080"/>
              </w:tabs>
              <w:spacing w:line="240" w:lineRule="auto"/>
              <w:ind w:firstLine="0"/>
            </w:pPr>
            <w:r w:rsidRPr="005174A5">
              <w:t>Итого,</w:t>
            </w:r>
          </w:p>
          <w:p w14:paraId="1BDB371A" w14:textId="77777777" w:rsidR="0086662F" w:rsidRPr="005174A5" w:rsidRDefault="0086662F" w:rsidP="0086662F">
            <w:pPr>
              <w:tabs>
                <w:tab w:val="left" w:pos="1080"/>
              </w:tabs>
              <w:spacing w:line="240" w:lineRule="auto"/>
              <w:ind w:firstLine="0"/>
            </w:pPr>
            <w:r w:rsidRPr="005174A5">
              <w:t>стоимость заявки с НДС, руб.</w:t>
            </w:r>
          </w:p>
          <w:p w14:paraId="2ADBA735" w14:textId="45960CAF" w:rsidR="0016027F" w:rsidRPr="005174A5" w:rsidRDefault="003B6924" w:rsidP="0086662F">
            <w:pPr>
              <w:tabs>
                <w:tab w:val="left" w:pos="1080"/>
              </w:tabs>
              <w:spacing w:line="240" w:lineRule="auto"/>
              <w:ind w:firstLine="0"/>
            </w:pPr>
            <w:r w:rsidRPr="005174A5">
              <w:t xml:space="preserve">                 </w:t>
            </w:r>
          </w:p>
        </w:tc>
        <w:tc>
          <w:tcPr>
            <w:tcW w:w="4493" w:type="dxa"/>
            <w:hideMark/>
          </w:tcPr>
          <w:p w14:paraId="39402125" w14:textId="5DEF134E" w:rsidR="005174A5" w:rsidRDefault="005174A5" w:rsidP="0086662F">
            <w:pPr>
              <w:tabs>
                <w:tab w:val="left" w:pos="1080"/>
              </w:tabs>
              <w:spacing w:line="240" w:lineRule="auto"/>
              <w:ind w:firstLine="0"/>
            </w:pPr>
          </w:p>
          <w:p w14:paraId="47AA616A" w14:textId="57A74125" w:rsidR="0086662F" w:rsidRPr="005174A5" w:rsidRDefault="0086662F" w:rsidP="0086662F">
            <w:pPr>
              <w:tabs>
                <w:tab w:val="left" w:pos="1080"/>
              </w:tabs>
              <w:spacing w:line="240" w:lineRule="auto"/>
              <w:ind w:firstLine="0"/>
            </w:pPr>
            <w:r w:rsidRPr="005174A5">
              <w:t>_________________________</w:t>
            </w:r>
          </w:p>
          <w:p w14:paraId="771C8304" w14:textId="77777777" w:rsidR="0086662F" w:rsidRPr="005174A5" w:rsidRDefault="0086662F" w:rsidP="0086662F">
            <w:pPr>
              <w:tabs>
                <w:tab w:val="left" w:pos="1080"/>
              </w:tabs>
              <w:spacing w:line="240" w:lineRule="auto"/>
              <w:ind w:firstLine="0"/>
            </w:pPr>
            <w:r w:rsidRPr="005174A5">
              <w:t>(полная итоговая стоимость, рублей, с НДС)</w:t>
            </w:r>
          </w:p>
          <w:p w14:paraId="6E67EC15" w14:textId="3BC63654" w:rsidR="0016027F" w:rsidRPr="005174A5" w:rsidRDefault="003B6924" w:rsidP="0086662F">
            <w:pPr>
              <w:tabs>
                <w:tab w:val="left" w:pos="1080"/>
              </w:tabs>
              <w:spacing w:line="240" w:lineRule="auto"/>
              <w:ind w:firstLine="0"/>
            </w:pPr>
            <w:r w:rsidRPr="005174A5">
              <w:t xml:space="preserve">                                  </w:t>
            </w:r>
          </w:p>
        </w:tc>
      </w:tr>
      <w:tr w:rsidR="005174A5" w:rsidRPr="005174A5" w14:paraId="218EC297" w14:textId="77777777" w:rsidTr="005174A5">
        <w:trPr>
          <w:cantSplit/>
        </w:trPr>
        <w:tc>
          <w:tcPr>
            <w:tcW w:w="5182" w:type="dxa"/>
          </w:tcPr>
          <w:p w14:paraId="32893B1C" w14:textId="77777777" w:rsidR="005174A5" w:rsidRDefault="005174A5" w:rsidP="0086662F">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706139BD" w14:textId="55AD80B4" w:rsidR="005174A5" w:rsidRPr="005174A5" w:rsidRDefault="005174A5" w:rsidP="0086662F">
            <w:pPr>
              <w:tabs>
                <w:tab w:val="left" w:pos="1080"/>
              </w:tabs>
              <w:spacing w:line="240" w:lineRule="auto"/>
              <w:ind w:firstLine="0"/>
            </w:pPr>
            <w:r w:rsidRPr="008E7EB8">
              <w:rPr>
                <w:snapToGrid w:val="0"/>
                <w:sz w:val="24"/>
                <w:szCs w:val="24"/>
                <w:lang w:eastAsia="ru-RU"/>
              </w:rPr>
              <w:t>без НДС, руб.</w:t>
            </w:r>
          </w:p>
        </w:tc>
        <w:tc>
          <w:tcPr>
            <w:tcW w:w="4493" w:type="dxa"/>
          </w:tcPr>
          <w:p w14:paraId="4240A07B" w14:textId="77777777" w:rsidR="005174A5" w:rsidRPr="005174A5" w:rsidRDefault="005174A5" w:rsidP="00903C74">
            <w:pPr>
              <w:tabs>
                <w:tab w:val="left" w:pos="1080"/>
              </w:tabs>
              <w:spacing w:line="240" w:lineRule="auto"/>
              <w:ind w:firstLine="0"/>
            </w:pPr>
            <w:r w:rsidRPr="005174A5">
              <w:t>_____________________________</w:t>
            </w:r>
          </w:p>
          <w:p w14:paraId="5CF0EBB1" w14:textId="4DFE4841" w:rsidR="005174A5" w:rsidRDefault="005174A5" w:rsidP="0086662F">
            <w:pPr>
              <w:tabs>
                <w:tab w:val="left" w:pos="1080"/>
              </w:tabs>
              <w:spacing w:line="240" w:lineRule="auto"/>
              <w:ind w:firstLine="0"/>
            </w:pPr>
            <w:r>
              <w:t>(</w:t>
            </w:r>
            <w:r w:rsidRPr="005174A5">
              <w:t>стоимость, рублей, без НДС)</w:t>
            </w:r>
          </w:p>
        </w:tc>
      </w:tr>
      <w:tr w:rsidR="005174A5" w:rsidRPr="005174A5" w14:paraId="4060A3B5" w14:textId="77777777" w:rsidTr="005174A5">
        <w:trPr>
          <w:cantSplit/>
        </w:trPr>
        <w:tc>
          <w:tcPr>
            <w:tcW w:w="5182" w:type="dxa"/>
          </w:tcPr>
          <w:p w14:paraId="3DEA51E1" w14:textId="77777777" w:rsidR="005174A5" w:rsidRDefault="005174A5" w:rsidP="0086662F">
            <w:pPr>
              <w:tabs>
                <w:tab w:val="left" w:pos="1080"/>
              </w:tabs>
              <w:spacing w:line="240" w:lineRule="auto"/>
              <w:ind w:firstLine="0"/>
            </w:pPr>
          </w:p>
          <w:p w14:paraId="61D62A5F" w14:textId="2CE5A12B" w:rsidR="005174A5" w:rsidRPr="008E7EB8" w:rsidRDefault="005174A5" w:rsidP="0086662F">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31A4F984" w14:textId="77777777" w:rsidR="005174A5" w:rsidRDefault="005174A5" w:rsidP="00903C74">
            <w:pPr>
              <w:tabs>
                <w:tab w:val="left" w:pos="1080"/>
              </w:tabs>
              <w:spacing w:line="240" w:lineRule="auto"/>
              <w:ind w:firstLine="0"/>
            </w:pPr>
          </w:p>
          <w:p w14:paraId="21050EC7" w14:textId="77777777" w:rsidR="005174A5" w:rsidRPr="005174A5" w:rsidRDefault="005174A5" w:rsidP="00903C74">
            <w:pPr>
              <w:tabs>
                <w:tab w:val="left" w:pos="1080"/>
              </w:tabs>
              <w:spacing w:line="240" w:lineRule="auto"/>
              <w:ind w:firstLine="0"/>
            </w:pPr>
            <w:r w:rsidRPr="005174A5">
              <w:t>____________________________</w:t>
            </w:r>
          </w:p>
          <w:p w14:paraId="70246C6E" w14:textId="0606C1DA" w:rsidR="005174A5" w:rsidRPr="005174A5" w:rsidRDefault="005174A5" w:rsidP="005174A5">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C616B3" w:rsidRPr="005174A5" w14:paraId="0D137EA0" w14:textId="77777777" w:rsidTr="005174A5">
        <w:trPr>
          <w:cantSplit/>
        </w:trPr>
        <w:tc>
          <w:tcPr>
            <w:tcW w:w="5182" w:type="dxa"/>
          </w:tcPr>
          <w:p w14:paraId="7B575871" w14:textId="77777777" w:rsidR="00C616B3" w:rsidRDefault="00C616B3" w:rsidP="0086662F">
            <w:pPr>
              <w:tabs>
                <w:tab w:val="left" w:pos="1080"/>
              </w:tabs>
              <w:spacing w:line="240" w:lineRule="auto"/>
              <w:ind w:firstLine="0"/>
              <w:rPr>
                <w:snapToGrid w:val="0"/>
                <w:sz w:val="24"/>
                <w:szCs w:val="24"/>
                <w:lang w:eastAsia="ru-RU"/>
              </w:rPr>
            </w:pPr>
          </w:p>
          <w:p w14:paraId="427B7865" w14:textId="77777777" w:rsidR="00C616B3" w:rsidRDefault="00C616B3" w:rsidP="0086662F">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55903B01" w14:textId="15C68134" w:rsidR="00C616B3" w:rsidRDefault="00C616B3" w:rsidP="0086662F">
            <w:pPr>
              <w:tabs>
                <w:tab w:val="left" w:pos="1080"/>
              </w:tabs>
              <w:spacing w:line="240" w:lineRule="auto"/>
              <w:ind w:firstLine="0"/>
            </w:pPr>
            <w:r w:rsidRPr="008E7EB8">
              <w:rPr>
                <w:snapToGrid w:val="0"/>
                <w:sz w:val="24"/>
                <w:szCs w:val="24"/>
                <w:lang w:eastAsia="ru-RU"/>
              </w:rPr>
              <w:t>с НДС, руб.</w:t>
            </w:r>
          </w:p>
        </w:tc>
        <w:tc>
          <w:tcPr>
            <w:tcW w:w="4493" w:type="dxa"/>
          </w:tcPr>
          <w:p w14:paraId="2F27CFC7" w14:textId="77777777" w:rsidR="00C616B3" w:rsidRDefault="00C616B3" w:rsidP="00903C74">
            <w:pPr>
              <w:tabs>
                <w:tab w:val="left" w:pos="1080"/>
              </w:tabs>
              <w:spacing w:line="240" w:lineRule="auto"/>
              <w:ind w:firstLine="0"/>
            </w:pPr>
          </w:p>
          <w:p w14:paraId="708C6BF3" w14:textId="77777777" w:rsidR="00C616B3" w:rsidRPr="005174A5" w:rsidRDefault="00C616B3" w:rsidP="00903C74">
            <w:pPr>
              <w:tabs>
                <w:tab w:val="left" w:pos="1080"/>
              </w:tabs>
              <w:spacing w:line="240" w:lineRule="auto"/>
              <w:ind w:firstLine="0"/>
            </w:pPr>
            <w:r w:rsidRPr="005174A5">
              <w:t>_____________________________</w:t>
            </w:r>
          </w:p>
          <w:p w14:paraId="19347905" w14:textId="013A3EBC" w:rsidR="00C616B3" w:rsidRDefault="00C616B3" w:rsidP="00C616B3">
            <w:pPr>
              <w:tabs>
                <w:tab w:val="left" w:pos="1080"/>
              </w:tabs>
              <w:spacing w:line="240" w:lineRule="auto"/>
              <w:ind w:firstLine="0"/>
            </w:pPr>
            <w:r>
              <w:t>(</w:t>
            </w:r>
            <w:r w:rsidRPr="005174A5">
              <w:t xml:space="preserve">стоимость, рублей, </w:t>
            </w:r>
            <w:r>
              <w:t>с</w:t>
            </w:r>
            <w:r w:rsidRPr="005174A5">
              <w:t xml:space="preserve"> НДС)</w:t>
            </w:r>
          </w:p>
        </w:tc>
      </w:tr>
      <w:tr w:rsidR="00C616B3" w:rsidRPr="005174A5" w14:paraId="7E269BB9" w14:textId="77777777" w:rsidTr="005174A5">
        <w:trPr>
          <w:cantSplit/>
        </w:trPr>
        <w:tc>
          <w:tcPr>
            <w:tcW w:w="5182" w:type="dxa"/>
          </w:tcPr>
          <w:p w14:paraId="071E5601" w14:textId="77777777" w:rsidR="00C616B3" w:rsidRPr="008E7EB8" w:rsidRDefault="00C616B3" w:rsidP="0086662F">
            <w:pPr>
              <w:tabs>
                <w:tab w:val="left" w:pos="1080"/>
              </w:tabs>
              <w:spacing w:line="240" w:lineRule="auto"/>
              <w:ind w:firstLine="0"/>
              <w:rPr>
                <w:snapToGrid w:val="0"/>
                <w:sz w:val="24"/>
                <w:szCs w:val="24"/>
                <w:lang w:eastAsia="ru-RU"/>
              </w:rPr>
            </w:pPr>
          </w:p>
        </w:tc>
        <w:tc>
          <w:tcPr>
            <w:tcW w:w="4493" w:type="dxa"/>
          </w:tcPr>
          <w:p w14:paraId="31D61D16" w14:textId="77777777" w:rsidR="00C616B3" w:rsidRPr="005174A5" w:rsidRDefault="00C616B3" w:rsidP="00903C74">
            <w:pPr>
              <w:tabs>
                <w:tab w:val="left" w:pos="1080"/>
              </w:tabs>
              <w:spacing w:line="240" w:lineRule="auto"/>
              <w:ind w:firstLine="0"/>
            </w:pPr>
          </w:p>
        </w:tc>
      </w:tr>
      <w:tr w:rsidR="00C616B3" w:rsidRPr="005174A5" w14:paraId="32394BE9" w14:textId="77777777" w:rsidTr="005174A5">
        <w:trPr>
          <w:cantSplit/>
        </w:trPr>
        <w:tc>
          <w:tcPr>
            <w:tcW w:w="5182" w:type="dxa"/>
          </w:tcPr>
          <w:p w14:paraId="60798160" w14:textId="15C01B45" w:rsidR="00C616B3" w:rsidRPr="005174A5" w:rsidRDefault="00C616B3" w:rsidP="005174A5">
            <w:pPr>
              <w:tabs>
                <w:tab w:val="left" w:pos="1080"/>
              </w:tabs>
              <w:spacing w:line="240" w:lineRule="auto"/>
              <w:ind w:firstLine="0"/>
            </w:pPr>
            <w:r w:rsidRPr="005174A5">
              <w:lastRenderedPageBreak/>
              <w:t xml:space="preserve">                                                                                            </w:t>
            </w:r>
          </w:p>
        </w:tc>
        <w:tc>
          <w:tcPr>
            <w:tcW w:w="4493" w:type="dxa"/>
          </w:tcPr>
          <w:p w14:paraId="30651DE9" w14:textId="28717EA0" w:rsidR="00C616B3" w:rsidRPr="005174A5" w:rsidRDefault="00C616B3" w:rsidP="0086662F">
            <w:pPr>
              <w:tabs>
                <w:tab w:val="left" w:pos="1080"/>
              </w:tabs>
              <w:spacing w:line="240" w:lineRule="auto"/>
              <w:ind w:firstLine="0"/>
            </w:pPr>
          </w:p>
        </w:tc>
      </w:tr>
    </w:tbl>
    <w:p w14:paraId="219D0E52" w14:textId="604D70CA" w:rsidR="0086662F" w:rsidRPr="005174A5" w:rsidRDefault="00C616B3" w:rsidP="00C616B3">
      <w:pPr>
        <w:tabs>
          <w:tab w:val="left" w:pos="1080"/>
        </w:tabs>
        <w:spacing w:line="240" w:lineRule="auto"/>
        <w:ind w:firstLine="0"/>
      </w:pPr>
      <w:r>
        <w:t xml:space="preserve">        </w:t>
      </w:r>
      <w:r w:rsidR="0086662F" w:rsidRPr="005174A5">
        <w:t>Срок выполнения поставок (работ, услуг) [</w:t>
      </w:r>
      <w:r w:rsidR="0086662F" w:rsidRPr="005174A5">
        <w:rPr>
          <w:b/>
          <w:bCs w:val="0"/>
          <w:i/>
          <w:iCs/>
          <w:shd w:val="clear" w:color="auto" w:fill="FFFF99"/>
        </w:rPr>
        <w:t xml:space="preserve">оставить </w:t>
      </w:r>
      <w:proofErr w:type="gramStart"/>
      <w:r w:rsidR="0086662F" w:rsidRPr="005174A5">
        <w:rPr>
          <w:b/>
          <w:bCs w:val="0"/>
          <w:i/>
          <w:iCs/>
          <w:shd w:val="clear" w:color="auto" w:fill="FFFF99"/>
        </w:rPr>
        <w:t>нужное</w:t>
      </w:r>
      <w:proofErr w:type="gramEnd"/>
      <w:r w:rsidR="0086662F" w:rsidRPr="005174A5">
        <w:t xml:space="preserve">]: </w:t>
      </w:r>
    </w:p>
    <w:p w14:paraId="213B30F0" w14:textId="77777777" w:rsidR="0086662F" w:rsidRPr="005174A5" w:rsidRDefault="0086662F" w:rsidP="0086662F">
      <w:pPr>
        <w:tabs>
          <w:tab w:val="left" w:pos="1080"/>
        </w:tabs>
        <w:spacing w:line="240" w:lineRule="auto"/>
        <w:ind w:firstLine="540"/>
      </w:pPr>
      <w:r w:rsidRPr="005174A5">
        <w:t>Начало выполнения __________________________________.</w:t>
      </w:r>
    </w:p>
    <w:p w14:paraId="76D13629" w14:textId="77777777" w:rsidR="0086662F" w:rsidRPr="005174A5" w:rsidRDefault="0086662F" w:rsidP="0086662F">
      <w:pPr>
        <w:tabs>
          <w:tab w:val="left" w:pos="1080"/>
        </w:tabs>
        <w:spacing w:line="240" w:lineRule="auto"/>
        <w:ind w:firstLine="540"/>
      </w:pPr>
      <w:r w:rsidRPr="005174A5">
        <w:t>Окончание _______________________________.</w:t>
      </w:r>
    </w:p>
    <w:p w14:paraId="5317ADF7" w14:textId="77777777" w:rsidR="0086662F" w:rsidRPr="005174A5" w:rsidRDefault="0086662F" w:rsidP="0086662F">
      <w:pPr>
        <w:tabs>
          <w:tab w:val="left" w:pos="1080"/>
        </w:tabs>
        <w:spacing w:line="240" w:lineRule="auto"/>
        <w:ind w:firstLine="540"/>
      </w:pPr>
      <w:r w:rsidRPr="005174A5">
        <w:t>Условия оплаты: ________________________________________.</w:t>
      </w:r>
    </w:p>
    <w:p w14:paraId="4E79CC4C" w14:textId="77777777" w:rsidR="0086662F" w:rsidRPr="005174A5" w:rsidRDefault="0086662F" w:rsidP="0086662F">
      <w:pPr>
        <w:tabs>
          <w:tab w:val="left" w:pos="1080"/>
        </w:tabs>
        <w:spacing w:line="240" w:lineRule="auto"/>
        <w:ind w:firstLine="540"/>
      </w:pPr>
      <w:r w:rsidRPr="005174A5">
        <w:t>Настоящая заявка имеет правовой статус оферты и действует до «____»____________________ года.</w:t>
      </w:r>
    </w:p>
    <w:p w14:paraId="319F6B35" w14:textId="77777777" w:rsidR="0086662F" w:rsidRPr="005174A5" w:rsidRDefault="0086662F" w:rsidP="0086662F">
      <w:pPr>
        <w:tabs>
          <w:tab w:val="left" w:pos="1080"/>
        </w:tabs>
        <w:spacing w:line="240" w:lineRule="auto"/>
        <w:ind w:firstLine="540"/>
      </w:pPr>
    </w:p>
    <w:p w14:paraId="4BE0A3CC" w14:textId="77777777" w:rsidR="0086662F" w:rsidRPr="005174A5" w:rsidRDefault="0086662F" w:rsidP="0086662F">
      <w:pPr>
        <w:tabs>
          <w:tab w:val="left" w:pos="1080"/>
        </w:tabs>
        <w:spacing w:line="240" w:lineRule="auto"/>
        <w:ind w:firstLine="540"/>
      </w:pPr>
      <w:r w:rsidRPr="005174A5">
        <w:t>Данная Заявка подается с пониманием того, что:</w:t>
      </w:r>
    </w:p>
    <w:p w14:paraId="03F8B742" w14:textId="77777777" w:rsidR="0086662F" w:rsidRPr="005174A5" w:rsidRDefault="0086662F" w:rsidP="0086662F">
      <w:pPr>
        <w:tabs>
          <w:tab w:val="left" w:pos="1080"/>
        </w:tabs>
        <w:spacing w:line="240" w:lineRule="auto"/>
        <w:ind w:firstLine="540"/>
      </w:pPr>
      <w:r w:rsidRPr="005174A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5174A5" w:rsidRDefault="0086662F" w:rsidP="0086662F">
      <w:pPr>
        <w:tabs>
          <w:tab w:val="left" w:pos="1080"/>
        </w:tabs>
        <w:spacing w:line="240" w:lineRule="auto"/>
        <w:ind w:firstLine="540"/>
      </w:pPr>
      <w:r w:rsidRPr="005174A5">
        <w:t>вы оставляете за собой право:</w:t>
      </w:r>
    </w:p>
    <w:p w14:paraId="1330FD0A"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заявки с ценами, превышающими начальную (максимальную) цену договора (цену лота);</w:t>
      </w:r>
    </w:p>
    <w:p w14:paraId="5968294B" w14:textId="77777777" w:rsidR="0086662F" w:rsidRPr="005174A5" w:rsidRDefault="0086662F" w:rsidP="00ED4832">
      <w:pPr>
        <w:widowControl w:val="0"/>
        <w:numPr>
          <w:ilvl w:val="0"/>
          <w:numId w:val="33"/>
        </w:numPr>
        <w:tabs>
          <w:tab w:val="left" w:pos="1080"/>
        </w:tabs>
        <w:suppressAutoHyphens w:val="0"/>
        <w:spacing w:line="240" w:lineRule="auto"/>
      </w:pPr>
      <w:r w:rsidRPr="005174A5">
        <w:t>принять или отклонить любую заявку в соответствии с условиями документации о закупке;</w:t>
      </w:r>
    </w:p>
    <w:p w14:paraId="0C051916"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все заявки.</w:t>
      </w:r>
    </w:p>
    <w:p w14:paraId="3AA0179E" w14:textId="77777777" w:rsidR="0086662F" w:rsidRPr="005174A5" w:rsidRDefault="0086662F" w:rsidP="0086662F">
      <w:pPr>
        <w:tabs>
          <w:tab w:val="left" w:pos="1080"/>
        </w:tabs>
        <w:spacing w:line="240" w:lineRule="auto"/>
        <w:ind w:firstLine="540"/>
      </w:pPr>
      <w:r w:rsidRPr="005174A5">
        <w:t>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5174A5" w:rsidRDefault="0086662F" w:rsidP="00ED4832">
      <w:pPr>
        <w:widowControl w:val="0"/>
        <w:numPr>
          <w:ilvl w:val="0"/>
          <w:numId w:val="34"/>
        </w:numPr>
        <w:tabs>
          <w:tab w:val="left" w:pos="1080"/>
        </w:tabs>
        <w:suppressAutoHyphens w:val="0"/>
        <w:spacing w:line="240" w:lineRule="auto"/>
      </w:pPr>
      <w:r w:rsidRPr="005174A5">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5174A5" w:rsidRDefault="0086662F" w:rsidP="00ED4832">
      <w:pPr>
        <w:widowControl w:val="0"/>
        <w:numPr>
          <w:ilvl w:val="0"/>
          <w:numId w:val="34"/>
        </w:numPr>
        <w:tabs>
          <w:tab w:val="left" w:pos="1080"/>
        </w:tabs>
        <w:suppressAutoHyphens w:val="0"/>
        <w:spacing w:line="240" w:lineRule="auto"/>
      </w:pPr>
      <w:r w:rsidRPr="005174A5">
        <w:t>предоставлять достоверные и неискаженные документы, сведения и/или информацию, приведенные в составе Заявки;</w:t>
      </w:r>
    </w:p>
    <w:p w14:paraId="14B88A77" w14:textId="77777777" w:rsidR="0086662F" w:rsidRPr="005174A5" w:rsidRDefault="0086662F" w:rsidP="00ED4832">
      <w:pPr>
        <w:widowControl w:val="0"/>
        <w:numPr>
          <w:ilvl w:val="0"/>
          <w:numId w:val="34"/>
        </w:numPr>
        <w:tabs>
          <w:tab w:val="left" w:pos="1080"/>
        </w:tabs>
        <w:suppressAutoHyphens w:val="0"/>
        <w:spacing w:line="240" w:lineRule="auto"/>
      </w:pPr>
      <w:proofErr w:type="gramStart"/>
      <w:r w:rsidRPr="005174A5">
        <w:t>заключить договор в установленном в документации о закупке порядке, в случае признания ____________________(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5174A5" w:rsidRDefault="0086662F" w:rsidP="0086662F">
      <w:pPr>
        <w:widowControl w:val="0"/>
        <w:tabs>
          <w:tab w:val="left" w:pos="1080"/>
        </w:tabs>
        <w:spacing w:line="240" w:lineRule="auto"/>
        <w:ind w:left="1260"/>
      </w:pPr>
    </w:p>
    <w:p w14:paraId="74EE022A" w14:textId="77777777" w:rsidR="0086662F" w:rsidRPr="005174A5" w:rsidRDefault="0086662F" w:rsidP="0086662F">
      <w:pPr>
        <w:tabs>
          <w:tab w:val="left" w:pos="1080"/>
        </w:tabs>
        <w:spacing w:line="240" w:lineRule="auto"/>
        <w:ind w:firstLine="540"/>
      </w:pPr>
      <w:r w:rsidRPr="005174A5">
        <w:t>Я, нижеподписавшийся, настоящим удостоверяю, что на момент подписания настоящей заявки ______________ (</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полностью удовлетворяет требованиям к Участникам закупки и в частности:</w:t>
      </w:r>
    </w:p>
    <w:p w14:paraId="69D60E73"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является полностью правоспособным;</w:t>
      </w:r>
    </w:p>
    <w:p w14:paraId="53F54218"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5174A5">
        <w:t>является полностью дееспособным [</w:t>
      </w:r>
      <w:r w:rsidRPr="005174A5">
        <w:rPr>
          <w:b/>
          <w:bCs w:val="0"/>
          <w:i/>
          <w:iCs/>
          <w:shd w:val="clear" w:color="auto" w:fill="FFFF99"/>
        </w:rPr>
        <w:t>заполняется физическим лицом, подающим Заявку на участие в закупочной процедуре.</w:t>
      </w:r>
      <w:proofErr w:type="gramEnd"/>
      <w:r w:rsidRPr="005174A5">
        <w:rPr>
          <w:b/>
          <w:bCs w:val="0"/>
          <w:i/>
          <w:iCs/>
          <w:shd w:val="clear" w:color="auto" w:fill="FFFF99"/>
        </w:rPr>
        <w:t xml:space="preserve"> </w:t>
      </w:r>
      <w:proofErr w:type="gramStart"/>
      <w:r w:rsidRPr="005174A5">
        <w:rPr>
          <w:b/>
          <w:bCs w:val="0"/>
          <w:i/>
          <w:iCs/>
          <w:shd w:val="clear" w:color="auto" w:fill="FFFF99"/>
        </w:rPr>
        <w:t>При подготовке Заявки юридическим лицом – данная формулировка подлежит удалению]</w:t>
      </w:r>
      <w:r w:rsidRPr="005174A5">
        <w:t>;</w:t>
      </w:r>
      <w:proofErr w:type="gramEnd"/>
    </w:p>
    <w:p w14:paraId="02F57747"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5174A5">
        <w:t>не находится в процессе ликвидации, не имеет вступившего в силу решения арбитражного суда о признании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банкротом и об открытии конкурсного производства, на имущество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в части существенной для исполнения договора, не наложен арест, экономическая деятельность</w:t>
      </w:r>
      <w:proofErr w:type="gramEnd"/>
      <w:r w:rsidRPr="005174A5">
        <w:t xml:space="preserve"> ________________________(</w:t>
      </w:r>
      <w:proofErr w:type="gramStart"/>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не приостановлена.</w:t>
      </w:r>
      <w:proofErr w:type="gramEnd"/>
    </w:p>
    <w:p w14:paraId="2745F665" w14:textId="77777777" w:rsidR="0086662F" w:rsidRPr="005174A5" w:rsidRDefault="0086662F" w:rsidP="0086662F">
      <w:pPr>
        <w:widowControl w:val="0"/>
        <w:tabs>
          <w:tab w:val="left" w:pos="1080"/>
        </w:tabs>
        <w:spacing w:line="240" w:lineRule="auto"/>
        <w:ind w:left="1260"/>
      </w:pPr>
    </w:p>
    <w:p w14:paraId="420A3E82" w14:textId="77777777" w:rsidR="0086662F" w:rsidRPr="005174A5" w:rsidRDefault="0086662F" w:rsidP="0086662F">
      <w:pPr>
        <w:tabs>
          <w:tab w:val="left" w:pos="1080"/>
        </w:tabs>
        <w:spacing w:line="240" w:lineRule="auto"/>
        <w:ind w:firstLine="540"/>
      </w:pPr>
      <w:r w:rsidRPr="005174A5">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5174A5"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 xml:space="preserve">№ </w:t>
            </w:r>
            <w:proofErr w:type="gramStart"/>
            <w:r w:rsidRPr="005174A5">
              <w:rPr>
                <w:sz w:val="20"/>
                <w:szCs w:val="20"/>
              </w:rPr>
              <w:t>п</w:t>
            </w:r>
            <w:proofErr w:type="gramEnd"/>
            <w:r w:rsidRPr="005174A5">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p w14:paraId="667DA5A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Число страниц</w:t>
            </w:r>
          </w:p>
        </w:tc>
      </w:tr>
      <w:tr w:rsidR="0086662F" w:rsidRPr="005174A5"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5174A5"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5174A5" w:rsidRDefault="0086662F" w:rsidP="0086662F">
            <w:pPr>
              <w:tabs>
                <w:tab w:val="left" w:pos="1080"/>
              </w:tabs>
              <w:spacing w:line="240" w:lineRule="auto"/>
              <w:ind w:firstLine="0"/>
              <w:jc w:val="center"/>
              <w:rPr>
                <w:sz w:val="20"/>
                <w:szCs w:val="20"/>
              </w:rPr>
            </w:pPr>
          </w:p>
        </w:tc>
      </w:tr>
    </w:tbl>
    <w:p w14:paraId="0AAAAC96" w14:textId="77777777" w:rsidR="0086662F" w:rsidRPr="005174A5"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5174A5" w14:paraId="0E214221" w14:textId="77777777" w:rsidTr="0086662F">
        <w:tc>
          <w:tcPr>
            <w:tcW w:w="3960" w:type="dxa"/>
            <w:tcBorders>
              <w:top w:val="nil"/>
              <w:left w:val="nil"/>
              <w:bottom w:val="single" w:sz="4" w:space="0" w:color="auto"/>
              <w:right w:val="nil"/>
            </w:tcBorders>
          </w:tcPr>
          <w:p w14:paraId="50ABB19C" w14:textId="77777777" w:rsidR="0086662F" w:rsidRPr="005174A5" w:rsidRDefault="0086662F" w:rsidP="0086662F">
            <w:pPr>
              <w:tabs>
                <w:tab w:val="left" w:pos="1080"/>
              </w:tabs>
              <w:spacing w:line="240" w:lineRule="auto"/>
              <w:ind w:firstLine="540"/>
              <w:rPr>
                <w:sz w:val="20"/>
                <w:szCs w:val="20"/>
              </w:rPr>
            </w:pPr>
          </w:p>
        </w:tc>
        <w:tc>
          <w:tcPr>
            <w:tcW w:w="860" w:type="dxa"/>
          </w:tcPr>
          <w:p w14:paraId="65C99393" w14:textId="77777777" w:rsidR="0086662F" w:rsidRPr="005174A5"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5174A5" w:rsidRDefault="0086662F" w:rsidP="0086662F">
            <w:pPr>
              <w:tabs>
                <w:tab w:val="left" w:pos="1080"/>
              </w:tabs>
              <w:spacing w:line="240" w:lineRule="auto"/>
              <w:ind w:firstLine="540"/>
              <w:rPr>
                <w:sz w:val="20"/>
                <w:szCs w:val="20"/>
              </w:rPr>
            </w:pPr>
          </w:p>
        </w:tc>
      </w:tr>
      <w:tr w:rsidR="0086662F" w:rsidRPr="005174A5" w14:paraId="2CF00B3D" w14:textId="77777777" w:rsidTr="0086662F">
        <w:tc>
          <w:tcPr>
            <w:tcW w:w="3960" w:type="dxa"/>
            <w:tcBorders>
              <w:top w:val="single" w:sz="4" w:space="0" w:color="auto"/>
              <w:left w:val="nil"/>
              <w:bottom w:val="nil"/>
              <w:right w:val="nil"/>
            </w:tcBorders>
            <w:hideMark/>
          </w:tcPr>
          <w:p w14:paraId="2CF2A9CF" w14:textId="77777777" w:rsidR="0086662F" w:rsidRPr="005174A5" w:rsidRDefault="0086662F" w:rsidP="0086662F">
            <w:pPr>
              <w:tabs>
                <w:tab w:val="left" w:pos="1080"/>
              </w:tabs>
              <w:spacing w:line="240" w:lineRule="auto"/>
              <w:rPr>
                <w:sz w:val="20"/>
                <w:szCs w:val="20"/>
              </w:rPr>
            </w:pPr>
            <w:r w:rsidRPr="005174A5">
              <w:rPr>
                <w:sz w:val="20"/>
                <w:szCs w:val="20"/>
              </w:rPr>
              <w:t>(подпись уполномоченного представителя)</w:t>
            </w:r>
          </w:p>
        </w:tc>
        <w:tc>
          <w:tcPr>
            <w:tcW w:w="860" w:type="dxa"/>
          </w:tcPr>
          <w:p w14:paraId="7469238E" w14:textId="77777777" w:rsidR="0086662F" w:rsidRPr="005174A5"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5174A5" w:rsidRDefault="0086662F" w:rsidP="0086662F">
            <w:pPr>
              <w:tabs>
                <w:tab w:val="left" w:pos="1080"/>
              </w:tabs>
              <w:spacing w:line="240" w:lineRule="auto"/>
              <w:rPr>
                <w:sz w:val="20"/>
                <w:szCs w:val="20"/>
              </w:rPr>
            </w:pPr>
            <w:r w:rsidRPr="005174A5">
              <w:rPr>
                <w:sz w:val="20"/>
                <w:szCs w:val="20"/>
              </w:rPr>
              <w:t xml:space="preserve">(фамилия, имя, отчество </w:t>
            </w:r>
            <w:proofErr w:type="gramStart"/>
            <w:r w:rsidRPr="005174A5">
              <w:rPr>
                <w:sz w:val="20"/>
                <w:szCs w:val="20"/>
              </w:rPr>
              <w:t>подписавшего</w:t>
            </w:r>
            <w:proofErr w:type="gramEnd"/>
            <w:r w:rsidRPr="005174A5">
              <w:rPr>
                <w:sz w:val="20"/>
                <w:szCs w:val="20"/>
              </w:rPr>
              <w:t>, должность)</w:t>
            </w:r>
          </w:p>
        </w:tc>
      </w:tr>
    </w:tbl>
    <w:p w14:paraId="0FEBDFB5" w14:textId="77777777" w:rsidR="0086662F" w:rsidRPr="005174A5" w:rsidRDefault="0086662F" w:rsidP="0086662F">
      <w:pPr>
        <w:tabs>
          <w:tab w:val="left" w:pos="1080"/>
        </w:tabs>
        <w:spacing w:line="240" w:lineRule="auto"/>
        <w:ind w:firstLine="540"/>
      </w:pPr>
    </w:p>
    <w:p w14:paraId="66F1D8BD" w14:textId="77777777" w:rsidR="0086662F" w:rsidRPr="005174A5" w:rsidRDefault="0086662F" w:rsidP="0086662F">
      <w:pPr>
        <w:tabs>
          <w:tab w:val="left" w:pos="1080"/>
        </w:tabs>
        <w:spacing w:line="240" w:lineRule="auto"/>
        <w:ind w:firstLine="540"/>
        <w:rPr>
          <w:b/>
        </w:rPr>
      </w:pPr>
      <w:r w:rsidRPr="005174A5">
        <w:rPr>
          <w:b/>
        </w:rPr>
        <w:t>М.П.</w:t>
      </w:r>
    </w:p>
    <w:p w14:paraId="6714B2C5" w14:textId="77777777" w:rsidR="0086662F" w:rsidRPr="005174A5" w:rsidRDefault="0086662F" w:rsidP="0086662F">
      <w:pPr>
        <w:tabs>
          <w:tab w:val="left" w:pos="1080"/>
        </w:tabs>
        <w:spacing w:line="240" w:lineRule="auto"/>
        <w:ind w:firstLine="0"/>
        <w:rPr>
          <w:b/>
          <w:sz w:val="20"/>
          <w:szCs w:val="20"/>
        </w:rPr>
      </w:pPr>
      <w:r w:rsidRPr="005174A5">
        <w:rPr>
          <w:b/>
          <w:sz w:val="20"/>
          <w:szCs w:val="20"/>
        </w:rPr>
        <w:t>Инструкции по заполнению</w:t>
      </w:r>
    </w:p>
    <w:p w14:paraId="201B2B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Данные инструкции не следует воспроизводить в документах, подготовленных Участником.</w:t>
      </w:r>
    </w:p>
    <w:p w14:paraId="4D60919C"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5174A5">
        <w:rPr>
          <w:sz w:val="20"/>
          <w:szCs w:val="20"/>
        </w:rPr>
        <w:t>,</w:t>
      </w:r>
      <w:proofErr w:type="gramEnd"/>
      <w:r w:rsidRPr="005174A5">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174A5">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5174A5">
        <w:rPr>
          <w:sz w:val="20"/>
          <w:szCs w:val="20"/>
        </w:rPr>
        <w:t>ХХХ</w:t>
      </w:r>
      <w:proofErr w:type="spellEnd"/>
      <w:r w:rsidRPr="005174A5">
        <w:rPr>
          <w:sz w:val="20"/>
          <w:szCs w:val="20"/>
        </w:rPr>
        <w:t> ХХХ</w:t>
      </w:r>
      <w:proofErr w:type="gramStart"/>
      <w:r w:rsidRPr="005174A5">
        <w:rPr>
          <w:sz w:val="20"/>
          <w:szCs w:val="20"/>
        </w:rPr>
        <w:t>,Х</w:t>
      </w:r>
      <w:proofErr w:type="gramEnd"/>
      <w:r w:rsidRPr="005174A5">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0"/>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2" w:name="_Toc298234710"/>
      <w:bookmarkStart w:id="253" w:name="_Toc255987072"/>
      <w:bookmarkStart w:id="254" w:name="_Toc307936260"/>
      <w:r w:rsidRPr="002436AB">
        <w:rPr>
          <w:b/>
        </w:rPr>
        <w:t xml:space="preserve">Техническое предложение </w:t>
      </w:r>
      <w:bookmarkEnd w:id="252"/>
      <w:bookmarkEnd w:id="253"/>
      <w:bookmarkEnd w:id="254"/>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55"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55"/>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56" w:name="_Toc247081499"/>
      <w:r w:rsidRPr="002436AB">
        <w:rPr>
          <w:b/>
          <w:i/>
        </w:rPr>
        <w:t>Суть технического предложения</w:t>
      </w:r>
      <w:bookmarkEnd w:id="256"/>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57" w:name="_Toc247081500"/>
      <w:r w:rsidRPr="002436AB">
        <w:rPr>
          <w:b/>
        </w:rPr>
        <w:t>М.П.</w:t>
      </w:r>
      <w:bookmarkEnd w:id="257"/>
    </w:p>
    <w:p w14:paraId="62780049" w14:textId="77777777" w:rsidR="00DE06FA" w:rsidRPr="002436AB" w:rsidRDefault="00DE06FA" w:rsidP="004657D0">
      <w:pPr>
        <w:tabs>
          <w:tab w:val="left" w:pos="1080"/>
        </w:tabs>
        <w:spacing w:line="240" w:lineRule="auto"/>
        <w:ind w:firstLine="540"/>
        <w:rPr>
          <w:b/>
          <w:sz w:val="20"/>
          <w:szCs w:val="20"/>
        </w:rPr>
      </w:pPr>
      <w:bookmarkStart w:id="258" w:name="_Toc247081501"/>
      <w:r w:rsidRPr="002436AB">
        <w:rPr>
          <w:b/>
          <w:sz w:val="20"/>
          <w:szCs w:val="20"/>
        </w:rPr>
        <w:t>Инструкции по заполнению</w:t>
      </w:r>
      <w:bookmarkEnd w:id="258"/>
    </w:p>
    <w:p w14:paraId="30AFE7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ED4832">
      <w:pPr>
        <w:numPr>
          <w:ilvl w:val="0"/>
          <w:numId w:val="9"/>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59"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C616B3">
        <w:rPr>
          <w:b/>
          <w:bCs w:val="0"/>
          <w:snapToGrid w:val="0"/>
          <w:sz w:val="24"/>
          <w:szCs w:val="24"/>
        </w:rPr>
        <w:t>Сводная таблица стоимости работ, товаров, услуг</w:t>
      </w:r>
    </w:p>
    <w:p w14:paraId="667A9FB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C616B3">
        <w:rPr>
          <w:bCs w:val="0"/>
          <w:snapToGrid w:val="0"/>
          <w:sz w:val="24"/>
          <w:szCs w:val="24"/>
        </w:rPr>
        <w:t>Наименование и адрес участника: _________________________________</w:t>
      </w:r>
    </w:p>
    <w:p w14:paraId="094E7D2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C616B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C616B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C616B3" w:rsidRPr="00C616B3" w14:paraId="395886CC" w14:textId="77777777" w:rsidTr="00C616B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xml:space="preserve">№  </w:t>
            </w:r>
            <w:proofErr w:type="gramStart"/>
            <w:r w:rsidRPr="00C616B3">
              <w:rPr>
                <w:b/>
                <w:bCs w:val="0"/>
                <w:i/>
                <w:snapToGrid w:val="0"/>
                <w:sz w:val="20"/>
                <w:szCs w:val="20"/>
              </w:rPr>
              <w:t>п</w:t>
            </w:r>
            <w:proofErr w:type="gramEnd"/>
            <w:r w:rsidRPr="00C616B3">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Единицы</w:t>
            </w:r>
            <w:r w:rsidRPr="00C616B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xml:space="preserve">НДС, 18%, </w:t>
            </w:r>
            <w:proofErr w:type="spellStart"/>
            <w:r w:rsidRPr="00C616B3">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с НДС</w:t>
            </w:r>
          </w:p>
        </w:tc>
      </w:tr>
      <w:tr w:rsidR="00C616B3" w:rsidRPr="00C616B3" w14:paraId="5DA2B70D"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9</w:t>
            </w:r>
          </w:p>
        </w:tc>
      </w:tr>
      <w:tr w:rsidR="00C616B3" w:rsidRPr="00C616B3" w14:paraId="067F9F9E" w14:textId="77777777" w:rsidTr="00C616B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C616B3" w:rsidRPr="00C616B3" w14:paraId="2C6DA3A9"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r>
    </w:tbl>
    <w:p w14:paraId="052C442B" w14:textId="77777777" w:rsidR="00E86C33" w:rsidRPr="00C616B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C616B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616B3">
        <w:rPr>
          <w:bCs w:val="0"/>
          <w:i/>
          <w:snapToGrid w:val="0"/>
          <w:sz w:val="24"/>
          <w:szCs w:val="24"/>
        </w:rPr>
        <w:t xml:space="preserve"> </w:t>
      </w:r>
      <w:proofErr w:type="gramStart"/>
      <w:r w:rsidRPr="00C616B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616B3">
        <w:rPr>
          <w:b/>
          <w:bCs w:val="0"/>
          <w:i/>
          <w:snapToGrid w:val="0"/>
          <w:sz w:val="24"/>
          <w:szCs w:val="24"/>
          <w:vertAlign w:val="superscript"/>
        </w:rPr>
        <w:t xml:space="preserve"> стоимость заявки/предложения.*</w:t>
      </w:r>
    </w:p>
    <w:p w14:paraId="0E3FDAD3"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w:t>
      </w:r>
    </w:p>
    <w:p w14:paraId="42BA82C8"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                                     (подпись, М.П.)</w:t>
      </w:r>
    </w:p>
    <w:p w14:paraId="0837F9FE"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____________________________________</w:t>
      </w:r>
    </w:p>
    <w:p w14:paraId="667E35C0"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(фамилия, имя, отчество </w:t>
      </w:r>
      <w:proofErr w:type="gramStart"/>
      <w:r w:rsidRPr="00C616B3">
        <w:rPr>
          <w:bCs w:val="0"/>
          <w:snapToGrid w:val="0"/>
          <w:sz w:val="24"/>
          <w:szCs w:val="24"/>
          <w:vertAlign w:val="superscript"/>
        </w:rPr>
        <w:t>подписавшего</w:t>
      </w:r>
      <w:proofErr w:type="gramEnd"/>
      <w:r w:rsidRPr="00C616B3">
        <w:rPr>
          <w:bCs w:val="0"/>
          <w:snapToGrid w:val="0"/>
          <w:sz w:val="24"/>
          <w:szCs w:val="24"/>
          <w:vertAlign w:val="superscript"/>
        </w:rPr>
        <w:t>, должность)</w:t>
      </w:r>
    </w:p>
    <w:p w14:paraId="12E0F499"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t>конец формы</w:t>
      </w:r>
    </w:p>
    <w:p w14:paraId="354DCF3E" w14:textId="77777777" w:rsidR="00E86C33" w:rsidRDefault="00E86C33" w:rsidP="00E86C33">
      <w:pPr>
        <w:rPr>
          <w:bCs w:val="0"/>
          <w:sz w:val="20"/>
          <w:szCs w:val="20"/>
        </w:rPr>
      </w:pPr>
    </w:p>
    <w:p w14:paraId="41D29DB8" w14:textId="77777777" w:rsidR="00C616B3" w:rsidRDefault="00C616B3" w:rsidP="00E86C33">
      <w:pPr>
        <w:rPr>
          <w:bCs w:val="0"/>
          <w:sz w:val="20"/>
          <w:szCs w:val="20"/>
        </w:rPr>
      </w:pPr>
    </w:p>
    <w:p w14:paraId="47F96EF0" w14:textId="77777777" w:rsidR="00C616B3" w:rsidRDefault="00C616B3" w:rsidP="00E86C33">
      <w:pPr>
        <w:rPr>
          <w:bCs w:val="0"/>
          <w:sz w:val="20"/>
          <w:szCs w:val="20"/>
        </w:rPr>
      </w:pPr>
    </w:p>
    <w:p w14:paraId="4721D7E3" w14:textId="77777777" w:rsidR="00C616B3" w:rsidRDefault="00C616B3" w:rsidP="00E86C33">
      <w:pPr>
        <w:rPr>
          <w:bCs w:val="0"/>
          <w:sz w:val="20"/>
          <w:szCs w:val="20"/>
        </w:rPr>
      </w:pPr>
    </w:p>
    <w:p w14:paraId="7863EC1D" w14:textId="77777777" w:rsidR="00C616B3" w:rsidRDefault="00C616B3" w:rsidP="00E86C33">
      <w:pPr>
        <w:rPr>
          <w:bCs w:val="0"/>
          <w:sz w:val="20"/>
          <w:szCs w:val="20"/>
        </w:rPr>
      </w:pPr>
    </w:p>
    <w:p w14:paraId="2C660DC5" w14:textId="77777777" w:rsidR="00C616B3" w:rsidRDefault="00C616B3" w:rsidP="00E86C33">
      <w:pPr>
        <w:rPr>
          <w:bCs w:val="0"/>
          <w:sz w:val="20"/>
          <w:szCs w:val="20"/>
        </w:rPr>
      </w:pPr>
    </w:p>
    <w:p w14:paraId="622B1482" w14:textId="77777777" w:rsidR="00C616B3" w:rsidRDefault="00C616B3" w:rsidP="00E86C33">
      <w:pPr>
        <w:rPr>
          <w:bCs w:val="0"/>
          <w:sz w:val="20"/>
          <w:szCs w:val="20"/>
        </w:rPr>
      </w:pPr>
    </w:p>
    <w:p w14:paraId="29BEA62E" w14:textId="77777777" w:rsidR="00C616B3" w:rsidRDefault="00C616B3" w:rsidP="00E86C33">
      <w:pPr>
        <w:rPr>
          <w:bCs w:val="0"/>
          <w:sz w:val="20"/>
          <w:szCs w:val="20"/>
        </w:rPr>
      </w:pPr>
    </w:p>
    <w:p w14:paraId="11F9FC38" w14:textId="77777777" w:rsidR="00C616B3" w:rsidRDefault="00C616B3" w:rsidP="00E86C33">
      <w:pPr>
        <w:rPr>
          <w:bCs w:val="0"/>
          <w:sz w:val="20"/>
          <w:szCs w:val="20"/>
        </w:rPr>
      </w:pPr>
    </w:p>
    <w:p w14:paraId="3E4DAB17" w14:textId="77777777" w:rsidR="00C616B3" w:rsidRDefault="00C616B3" w:rsidP="00E86C33">
      <w:pPr>
        <w:rPr>
          <w:bCs w:val="0"/>
          <w:sz w:val="20"/>
          <w:szCs w:val="20"/>
        </w:rPr>
      </w:pPr>
    </w:p>
    <w:p w14:paraId="44A9546B" w14:textId="77777777" w:rsidR="00C616B3" w:rsidRDefault="00C616B3" w:rsidP="00E86C33">
      <w:pPr>
        <w:rPr>
          <w:bCs w:val="0"/>
          <w:sz w:val="20"/>
          <w:szCs w:val="20"/>
        </w:rPr>
      </w:pPr>
    </w:p>
    <w:p w14:paraId="05143CB1" w14:textId="77777777" w:rsidR="00E86C33" w:rsidRPr="00C616B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lastRenderedPageBreak/>
        <w:t>Инструкции по заполнению</w:t>
      </w:r>
    </w:p>
    <w:p w14:paraId="74690A7E"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Участник указывает свое фирменное наименование (в </w:t>
      </w:r>
      <w:proofErr w:type="spellStart"/>
      <w:r w:rsidRPr="00C616B3">
        <w:rPr>
          <w:bCs w:val="0"/>
          <w:snapToGrid w:val="0"/>
          <w:sz w:val="20"/>
          <w:szCs w:val="20"/>
        </w:rPr>
        <w:t>т.ч</w:t>
      </w:r>
      <w:proofErr w:type="spellEnd"/>
      <w:r w:rsidRPr="00C616B3">
        <w:rPr>
          <w:bCs w:val="0"/>
          <w:snapToGrid w:val="0"/>
          <w:sz w:val="20"/>
          <w:szCs w:val="20"/>
        </w:rPr>
        <w:t>. организационно-правовую форму) и свой адрес.</w:t>
      </w:r>
    </w:p>
    <w:p w14:paraId="1B5B104F"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Помимо </w:t>
      </w:r>
      <w:proofErr w:type="gramStart"/>
      <w:r w:rsidRPr="00C616B3">
        <w:rPr>
          <w:bCs w:val="0"/>
          <w:snapToGrid w:val="0"/>
          <w:sz w:val="20"/>
          <w:szCs w:val="20"/>
        </w:rPr>
        <w:t>скан-копии</w:t>
      </w:r>
      <w:proofErr w:type="gramEnd"/>
      <w:r w:rsidRPr="00C616B3">
        <w:rPr>
          <w:bCs w:val="0"/>
          <w:snapToGrid w:val="0"/>
          <w:sz w:val="20"/>
          <w:szCs w:val="20"/>
        </w:rPr>
        <w:t xml:space="preserve"> необходимо приложить в формате </w:t>
      </w:r>
      <w:proofErr w:type="spellStart"/>
      <w:r w:rsidRPr="00C616B3">
        <w:rPr>
          <w:bCs w:val="0"/>
          <w:snapToGrid w:val="0"/>
          <w:sz w:val="20"/>
          <w:szCs w:val="20"/>
        </w:rPr>
        <w:t>Excel</w:t>
      </w:r>
      <w:proofErr w:type="spellEnd"/>
      <w:r w:rsidRPr="00C616B3">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3ADE2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D225E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063058"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7976B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CCF12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4D0DF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1D5C33"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66F57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0E356C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40E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28075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AE4A41"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637B8E"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87A530"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D921E4"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F6009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82909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F250A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0D791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BB12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F76BB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EB7FB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8FEA4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1B41E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5BBA61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DF872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5122A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AC77E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80BB1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59FC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200B22" w14:textId="77777777" w:rsidR="00C616B3" w:rsidRP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C616B3" w:rsidRDefault="00604784" w:rsidP="00604784">
      <w:pPr>
        <w:pStyle w:val="7-"/>
        <w:rPr>
          <w:snapToGrid w:val="0"/>
        </w:rPr>
      </w:pPr>
      <w:r w:rsidRPr="00C616B3">
        <w:rPr>
          <w:snapToGrid w:val="0"/>
        </w:rPr>
        <w:t xml:space="preserve"> </w:t>
      </w:r>
      <w:bookmarkEnd w:id="259"/>
    </w:p>
    <w:p w14:paraId="304DD083" w14:textId="77777777" w:rsidR="00DD014F" w:rsidRPr="00C616B3" w:rsidRDefault="00DD014F" w:rsidP="004657D0">
      <w:pPr>
        <w:spacing w:line="240" w:lineRule="auto"/>
        <w:jc w:val="right"/>
        <w:rPr>
          <w:bCs w:val="0"/>
          <w:snapToGrid w:val="0"/>
        </w:rPr>
      </w:pPr>
      <w:r w:rsidRPr="00C616B3">
        <w:rPr>
          <w:bCs w:val="0"/>
          <w:snapToGrid w:val="0"/>
        </w:rPr>
        <w:t>Приложение № ___ к заявке на участие</w:t>
      </w:r>
    </w:p>
    <w:p w14:paraId="3444F7A6" w14:textId="77777777" w:rsidR="00DD014F" w:rsidRPr="00C616B3" w:rsidRDefault="00DD014F" w:rsidP="004657D0">
      <w:pPr>
        <w:spacing w:line="240" w:lineRule="auto"/>
        <w:jc w:val="right"/>
        <w:rPr>
          <w:bCs w:val="0"/>
          <w:snapToGrid w:val="0"/>
        </w:rPr>
      </w:pPr>
      <w:r w:rsidRPr="00C616B3">
        <w:rPr>
          <w:bCs w:val="0"/>
          <w:snapToGrid w:val="0"/>
        </w:rPr>
        <w:t>от «____»_____________ </w:t>
      </w:r>
      <w:proofErr w:type="gramStart"/>
      <w:r w:rsidRPr="00C616B3">
        <w:rPr>
          <w:bCs w:val="0"/>
          <w:snapToGrid w:val="0"/>
        </w:rPr>
        <w:t>г</w:t>
      </w:r>
      <w:proofErr w:type="gramEnd"/>
      <w:r w:rsidRPr="00C616B3">
        <w:rPr>
          <w:bCs w:val="0"/>
          <w:snapToGrid w:val="0"/>
        </w:rPr>
        <w:t>. №__________</w:t>
      </w:r>
    </w:p>
    <w:p w14:paraId="54DD6EC6" w14:textId="77777777" w:rsidR="00DD014F" w:rsidRPr="00C616B3" w:rsidRDefault="00DD014F" w:rsidP="004657D0">
      <w:pPr>
        <w:tabs>
          <w:tab w:val="left" w:pos="1080"/>
        </w:tabs>
        <w:spacing w:line="240" w:lineRule="auto"/>
        <w:ind w:firstLine="540"/>
        <w:jc w:val="right"/>
      </w:pPr>
    </w:p>
    <w:p w14:paraId="4DEF891B" w14:textId="77777777" w:rsidR="00DD014F" w:rsidRPr="00C616B3" w:rsidRDefault="00DD014F" w:rsidP="004657D0">
      <w:pPr>
        <w:tabs>
          <w:tab w:val="left" w:pos="1080"/>
        </w:tabs>
        <w:spacing w:line="240" w:lineRule="auto"/>
        <w:ind w:firstLine="540"/>
        <w:jc w:val="right"/>
      </w:pPr>
    </w:p>
    <w:p w14:paraId="796BAF37" w14:textId="77777777" w:rsidR="00DD014F" w:rsidRPr="00C616B3" w:rsidRDefault="00DD014F" w:rsidP="00DD014F">
      <w:pPr>
        <w:keepNext/>
        <w:tabs>
          <w:tab w:val="num" w:pos="1134"/>
        </w:tabs>
        <w:spacing w:line="240" w:lineRule="auto"/>
        <w:jc w:val="center"/>
        <w:outlineLvl w:val="1"/>
        <w:rPr>
          <w:b/>
        </w:rPr>
      </w:pPr>
      <w:bookmarkStart w:id="260" w:name="_Анкета_Участника_конкурса"/>
      <w:bookmarkStart w:id="261" w:name="_Toc298234715"/>
      <w:bookmarkStart w:id="262" w:name="_Toc255987077"/>
      <w:bookmarkStart w:id="263" w:name="_Toc307936269"/>
      <w:bookmarkEnd w:id="260"/>
      <w:r w:rsidRPr="00C616B3">
        <w:rPr>
          <w:b/>
        </w:rPr>
        <w:t>Анкета Участника закупки</w:t>
      </w:r>
      <w:bookmarkEnd w:id="261"/>
      <w:bookmarkEnd w:id="262"/>
      <w:bookmarkEnd w:id="263"/>
    </w:p>
    <w:p w14:paraId="332DCC17" w14:textId="77777777" w:rsidR="00DD014F" w:rsidRPr="00C616B3" w:rsidRDefault="00DD014F" w:rsidP="004657D0">
      <w:pPr>
        <w:tabs>
          <w:tab w:val="left" w:pos="1080"/>
        </w:tabs>
        <w:spacing w:line="240" w:lineRule="auto"/>
        <w:ind w:firstLine="540"/>
        <w:rPr>
          <w:b/>
        </w:rPr>
      </w:pPr>
      <w:bookmarkStart w:id="264" w:name="_Toc247081589"/>
      <w:r w:rsidRPr="00C616B3">
        <w:rPr>
          <w:b/>
        </w:rPr>
        <w:t xml:space="preserve">Способ и наименование закупки _______________________________________ </w:t>
      </w:r>
    </w:p>
    <w:p w14:paraId="7EFB529D" w14:textId="77777777" w:rsidR="00DD014F" w:rsidRPr="00C616B3" w:rsidRDefault="00DD014F" w:rsidP="004657D0">
      <w:pPr>
        <w:tabs>
          <w:tab w:val="left" w:pos="1080"/>
        </w:tabs>
        <w:spacing w:line="240" w:lineRule="auto"/>
        <w:ind w:firstLine="540"/>
        <w:rPr>
          <w:b/>
        </w:rPr>
      </w:pPr>
      <w:r w:rsidRPr="00C616B3">
        <w:rPr>
          <w:b/>
        </w:rPr>
        <w:t>Лот ___</w:t>
      </w:r>
    </w:p>
    <w:p w14:paraId="0A9D3D16" w14:textId="77777777" w:rsidR="00DD014F" w:rsidRPr="00C616B3" w:rsidRDefault="00DD014F" w:rsidP="004657D0">
      <w:pPr>
        <w:tabs>
          <w:tab w:val="left" w:pos="1080"/>
        </w:tabs>
        <w:spacing w:line="240" w:lineRule="auto"/>
        <w:ind w:firstLine="540"/>
        <w:rPr>
          <w:b/>
        </w:rPr>
      </w:pPr>
      <w:r w:rsidRPr="00C616B3">
        <w:rPr>
          <w:b/>
        </w:rPr>
        <w:t xml:space="preserve">Участник закупки: ________________________________ </w:t>
      </w:r>
    </w:p>
    <w:bookmarkEnd w:id="264"/>
    <w:p w14:paraId="4D3D25C5" w14:textId="77777777" w:rsidR="00DD014F" w:rsidRPr="00C616B3"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w:t>
            </w:r>
          </w:p>
        </w:tc>
        <w:tc>
          <w:tcPr>
            <w:tcW w:w="2771" w:type="pct"/>
            <w:vAlign w:val="center"/>
          </w:tcPr>
          <w:p w14:paraId="295B0708"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C616B3">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65" w:name="_Протокол_разногласий_к"/>
      <w:bookmarkEnd w:id="251"/>
      <w:bookmarkEnd w:id="265"/>
      <w:r w:rsidRPr="002436AB">
        <w:rPr>
          <w:b/>
        </w:rPr>
        <w:br w:type="page"/>
      </w:r>
    </w:p>
    <w:p w14:paraId="17D1D93F" w14:textId="77777777" w:rsidR="004657D0" w:rsidRPr="00556B64" w:rsidRDefault="00604784" w:rsidP="00604784">
      <w:pPr>
        <w:pStyle w:val="7-"/>
        <w:rPr>
          <w:color w:val="0070C0"/>
        </w:rPr>
      </w:pPr>
      <w:bookmarkStart w:id="266" w:name="_Ref429411261"/>
      <w:r w:rsidRPr="00556B64">
        <w:rPr>
          <w:color w:val="0070C0"/>
        </w:rPr>
        <w:lastRenderedPageBreak/>
        <w:t xml:space="preserve"> </w:t>
      </w:r>
      <w:bookmarkEnd w:id="26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67" w:name="_Toc368934346"/>
      <w:bookmarkStart w:id="268" w:name="_Toc369092710"/>
      <w:bookmarkStart w:id="26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67"/>
      <w:bookmarkEnd w:id="268"/>
      <w:bookmarkEnd w:id="26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0" w:name="_Ref429411386"/>
      <w:r w:rsidRPr="002436AB">
        <w:rPr>
          <w:snapToGrid w:val="0"/>
        </w:rPr>
        <w:lastRenderedPageBreak/>
        <w:t xml:space="preserve"> </w:t>
      </w:r>
      <w:bookmarkEnd w:id="27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1" w:name="_Ref429411272"/>
      <w:r w:rsidRPr="00556B64">
        <w:rPr>
          <w:color w:val="0070C0"/>
        </w:rPr>
        <w:lastRenderedPageBreak/>
        <w:t xml:space="preserve"> </w:t>
      </w:r>
      <w:bookmarkEnd w:id="27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D4832">
      <w:pPr>
        <w:pStyle w:val="7-"/>
        <w:numPr>
          <w:ilvl w:val="6"/>
          <w:numId w:val="31"/>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2" w:name="P248"/>
            <w:bookmarkEnd w:id="27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73" w:name="P268"/>
            <w:bookmarkEnd w:id="27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74" w:name="P275"/>
            <w:bookmarkEnd w:id="27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75" w:name="P290"/>
            <w:bookmarkEnd w:id="27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6" w:name="P320"/>
      <w:bookmarkEnd w:id="27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7" w:name="P321"/>
      <w:bookmarkEnd w:id="27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8" w:name="P322"/>
      <w:bookmarkEnd w:id="27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3F473D6D"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00C616B3">
        <w:rPr>
          <w:b/>
          <w:sz w:val="24"/>
          <w:szCs w:val="20"/>
          <w:lang w:eastAsia="ru-RU"/>
        </w:rPr>
        <w:t>», ФИЛИАЛАМИ И ДЗ</w:t>
      </w:r>
      <w:r w:rsidRPr="00837624">
        <w:rPr>
          <w:b/>
          <w:sz w:val="24"/>
          <w:szCs w:val="20"/>
          <w:lang w:eastAsia="ru-RU"/>
        </w:rPr>
        <w:t xml:space="preserve">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A9D4425" w:rsidR="00D12399" w:rsidRPr="00837624" w:rsidRDefault="00D12399" w:rsidP="00ED4832">
      <w:pPr>
        <w:widowControl w:val="0"/>
        <w:numPr>
          <w:ilvl w:val="0"/>
          <w:numId w:val="27"/>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00C616B3">
        <w:rPr>
          <w:b/>
          <w:bCs w:val="0"/>
          <w:sz w:val="24"/>
          <w:szCs w:val="20"/>
          <w:lang w:eastAsia="ru-RU"/>
        </w:rPr>
        <w:t>», ФИЛИАЛАМИ И ДЗ</w:t>
      </w:r>
      <w:r w:rsidRPr="00837624">
        <w:rPr>
          <w:b/>
          <w:bCs w:val="0"/>
          <w:sz w:val="24"/>
          <w:szCs w:val="20"/>
          <w:lang w:eastAsia="ru-RU"/>
        </w:rPr>
        <w:t xml:space="preserve">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ED4832">
      <w:pPr>
        <w:widowControl w:val="0"/>
        <w:numPr>
          <w:ilvl w:val="3"/>
          <w:numId w:val="8"/>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79" w:name="_Ref429411315"/>
      <w:r w:rsidRPr="00556B64">
        <w:rPr>
          <w:color w:val="0070C0"/>
        </w:rPr>
        <w:lastRenderedPageBreak/>
        <w:t xml:space="preserve"> </w:t>
      </w:r>
      <w:bookmarkEnd w:id="27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0" w:name="_Toc368934345"/>
      <w:bookmarkStart w:id="281" w:name="_Toc369092709"/>
      <w:bookmarkStart w:id="282" w:name="_Toc388864105"/>
      <w:bookmarkStart w:id="283" w:name="_Toc298234717"/>
      <w:bookmarkStart w:id="284" w:name="_Toc255987079"/>
      <w:bookmarkStart w:id="28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0"/>
      <w:bookmarkEnd w:id="281"/>
      <w:bookmarkEnd w:id="282"/>
      <w:r w:rsidRPr="00837624">
        <w:rPr>
          <w:b/>
        </w:rPr>
        <w:t xml:space="preserve"> </w:t>
      </w:r>
      <w:bookmarkEnd w:id="283"/>
      <w:bookmarkEnd w:id="284"/>
      <w:bookmarkEnd w:id="28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0FEBE16" w:rsidR="00D12399" w:rsidRPr="00DB0EE2" w:rsidRDefault="00D12399" w:rsidP="00ED4832">
      <w:pPr>
        <w:numPr>
          <w:ilvl w:val="0"/>
          <w:numId w:val="2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00C616B3">
        <w:rPr>
          <w:b/>
          <w:sz w:val="24"/>
          <w:szCs w:val="20"/>
          <w:highlight w:val="yellow"/>
        </w:rPr>
        <w:t>», ФИЛИАЛАМИ И ДЗ</w:t>
      </w:r>
      <w:r w:rsidRPr="00DB0EE2">
        <w:rPr>
          <w:b/>
          <w:sz w:val="24"/>
          <w:szCs w:val="20"/>
          <w:highlight w:val="yellow"/>
        </w:rPr>
        <w:t xml:space="preserve">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ED4832">
      <w:pPr>
        <w:widowControl w:val="0"/>
        <w:numPr>
          <w:ilvl w:val="1"/>
          <w:numId w:val="11"/>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86" w:name="_Toc255987078"/>
      <w:bookmarkStart w:id="287" w:name="_Toc307936271"/>
      <w:bookmarkStart w:id="288" w:name="_Ref429411528"/>
      <w:r w:rsidRPr="004D0F20">
        <w:rPr>
          <w:b/>
        </w:rPr>
        <w:t xml:space="preserve">Справка о перечне и объемах выполнения аналогичных договоров </w:t>
      </w:r>
      <w:bookmarkEnd w:id="286"/>
      <w:bookmarkEnd w:id="28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289" w:name="_Toc247081596"/>
      <w:r w:rsidRPr="004D0F20">
        <w:rPr>
          <w:b/>
        </w:rPr>
        <w:t>М.П.</w:t>
      </w:r>
      <w:bookmarkEnd w:id="289"/>
    </w:p>
    <w:p w14:paraId="0A6BF7F7" w14:textId="77777777" w:rsidR="004D1B00" w:rsidRDefault="004D1B00" w:rsidP="004D1B00">
      <w:pPr>
        <w:tabs>
          <w:tab w:val="left" w:pos="1080"/>
        </w:tabs>
        <w:spacing w:line="240" w:lineRule="auto"/>
        <w:ind w:firstLine="540"/>
      </w:pPr>
      <w:bookmarkStart w:id="290" w:name="_Toc98251776"/>
      <w:bookmarkStart w:id="291" w:name="_Toc247081597"/>
    </w:p>
    <w:p w14:paraId="0BEF1FD2" w14:textId="77777777" w:rsidR="00C616B3" w:rsidRDefault="00C616B3" w:rsidP="004D1B00">
      <w:pPr>
        <w:tabs>
          <w:tab w:val="left" w:pos="1080"/>
        </w:tabs>
        <w:spacing w:line="240" w:lineRule="auto"/>
        <w:ind w:firstLine="540"/>
      </w:pPr>
    </w:p>
    <w:p w14:paraId="6FA47967" w14:textId="77777777" w:rsidR="00C616B3" w:rsidRDefault="00C616B3" w:rsidP="004D1B00">
      <w:pPr>
        <w:tabs>
          <w:tab w:val="left" w:pos="1080"/>
        </w:tabs>
        <w:spacing w:line="240" w:lineRule="auto"/>
        <w:ind w:firstLine="540"/>
      </w:pPr>
    </w:p>
    <w:p w14:paraId="13D25484" w14:textId="77777777" w:rsidR="00C616B3" w:rsidRDefault="00C616B3" w:rsidP="004D1B00">
      <w:pPr>
        <w:tabs>
          <w:tab w:val="left" w:pos="1080"/>
        </w:tabs>
        <w:spacing w:line="240" w:lineRule="auto"/>
        <w:ind w:firstLine="540"/>
      </w:pPr>
    </w:p>
    <w:p w14:paraId="0700F53E" w14:textId="77777777" w:rsidR="00C616B3" w:rsidRDefault="00C616B3" w:rsidP="004D1B00">
      <w:pPr>
        <w:tabs>
          <w:tab w:val="left" w:pos="1080"/>
        </w:tabs>
        <w:spacing w:line="240" w:lineRule="auto"/>
        <w:ind w:firstLine="540"/>
      </w:pPr>
    </w:p>
    <w:p w14:paraId="4ACD0239" w14:textId="77777777" w:rsidR="00C616B3" w:rsidRDefault="00C616B3" w:rsidP="004D1B00">
      <w:pPr>
        <w:tabs>
          <w:tab w:val="left" w:pos="1080"/>
        </w:tabs>
        <w:spacing w:line="240" w:lineRule="auto"/>
        <w:ind w:firstLine="540"/>
      </w:pPr>
    </w:p>
    <w:p w14:paraId="35DB0F1D" w14:textId="77777777" w:rsidR="00C616B3" w:rsidRDefault="00C616B3" w:rsidP="004D1B00">
      <w:pPr>
        <w:tabs>
          <w:tab w:val="left" w:pos="1080"/>
        </w:tabs>
        <w:spacing w:line="240" w:lineRule="auto"/>
        <w:ind w:firstLine="540"/>
      </w:pPr>
    </w:p>
    <w:p w14:paraId="2FDF8D2C" w14:textId="77777777" w:rsidR="00C616B3" w:rsidRDefault="00C616B3" w:rsidP="004D1B00">
      <w:pPr>
        <w:tabs>
          <w:tab w:val="left" w:pos="1080"/>
        </w:tabs>
        <w:spacing w:line="240" w:lineRule="auto"/>
        <w:ind w:firstLine="540"/>
      </w:pPr>
    </w:p>
    <w:p w14:paraId="2E37AF52" w14:textId="77777777" w:rsidR="00C616B3" w:rsidRPr="004D0F20" w:rsidRDefault="00C616B3" w:rsidP="004D1B00">
      <w:pPr>
        <w:tabs>
          <w:tab w:val="left" w:pos="1080"/>
        </w:tabs>
        <w:spacing w:line="240" w:lineRule="auto"/>
        <w:ind w:firstLine="540"/>
      </w:pPr>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290"/>
      <w:bookmarkEnd w:id="291"/>
    </w:p>
    <w:p w14:paraId="0D3FAC78"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EC17CA" w14:textId="63B57688" w:rsidR="008C03FA" w:rsidRPr="004B5FA9" w:rsidRDefault="008C03FA" w:rsidP="008C03FA">
      <w:pPr>
        <w:pStyle w:val="7-"/>
        <w:numPr>
          <w:ilvl w:val="0"/>
          <w:numId w:val="0"/>
        </w:numPr>
        <w:ind w:left="288"/>
      </w:pPr>
      <w:bookmarkStart w:id="292" w:name="OLE_LINK2"/>
      <w:bookmarkStart w:id="293" w:name="_Ref423697349"/>
      <w:bookmarkEnd w:id="5"/>
      <w:bookmarkEnd w:id="6"/>
      <w:bookmarkEnd w:id="288"/>
      <w:bookmarkEnd w:id="292"/>
      <w:r w:rsidRPr="004B5FA9">
        <w:lastRenderedPageBreak/>
        <w:t>Форма 1</w:t>
      </w:r>
      <w:r>
        <w:t>2</w:t>
      </w:r>
    </w:p>
    <w:bookmarkEnd w:id="293"/>
    <w:p w14:paraId="7259908C" w14:textId="77777777" w:rsidR="008C03FA" w:rsidRPr="004B5FA9" w:rsidRDefault="008C03FA" w:rsidP="008C03FA">
      <w:pPr>
        <w:jc w:val="right"/>
        <w:rPr>
          <w:bCs w:val="0"/>
          <w:snapToGrid w:val="0"/>
        </w:rPr>
      </w:pPr>
      <w:r w:rsidRPr="004B5FA9">
        <w:rPr>
          <w:bCs w:val="0"/>
          <w:snapToGrid w:val="0"/>
        </w:rPr>
        <w:t>Приложение № ___ к заявке на участие</w:t>
      </w:r>
    </w:p>
    <w:p w14:paraId="710B47E9" w14:textId="77777777" w:rsidR="008C03FA" w:rsidRPr="004B5FA9" w:rsidRDefault="008C03FA" w:rsidP="008C03FA">
      <w:pPr>
        <w:jc w:val="right"/>
        <w:rPr>
          <w:bCs w:val="0"/>
          <w:snapToGrid w:val="0"/>
        </w:rPr>
      </w:pPr>
      <w:r w:rsidRPr="004B5FA9">
        <w:rPr>
          <w:bCs w:val="0"/>
          <w:snapToGrid w:val="0"/>
        </w:rPr>
        <w:t>от «____»_____________ </w:t>
      </w:r>
      <w:proofErr w:type="gramStart"/>
      <w:r w:rsidRPr="004B5FA9">
        <w:rPr>
          <w:bCs w:val="0"/>
          <w:snapToGrid w:val="0"/>
        </w:rPr>
        <w:t>г</w:t>
      </w:r>
      <w:proofErr w:type="gramEnd"/>
      <w:r w:rsidRPr="004B5FA9">
        <w:rPr>
          <w:bCs w:val="0"/>
          <w:snapToGrid w:val="0"/>
        </w:rPr>
        <w:t>. №__________</w:t>
      </w:r>
    </w:p>
    <w:p w14:paraId="58D2BBFD" w14:textId="77777777" w:rsidR="008C03FA" w:rsidRPr="004B5FA9" w:rsidRDefault="008C03FA" w:rsidP="008C03FA">
      <w:pPr>
        <w:jc w:val="right"/>
        <w:rPr>
          <w:b/>
          <w:bCs w:val="0"/>
        </w:rPr>
      </w:pPr>
    </w:p>
    <w:p w14:paraId="2782CCFA" w14:textId="77777777" w:rsidR="008C03FA" w:rsidRPr="004B5FA9" w:rsidRDefault="008C03FA" w:rsidP="008C03FA">
      <w:pPr>
        <w:jc w:val="right"/>
        <w:rPr>
          <w:b/>
          <w:bCs w:val="0"/>
        </w:rPr>
      </w:pPr>
    </w:p>
    <w:p w14:paraId="5FFE5428" w14:textId="77777777" w:rsidR="008C03FA" w:rsidRPr="004B5FA9" w:rsidRDefault="008C03FA" w:rsidP="008C03FA">
      <w:pPr>
        <w:keepNext/>
        <w:tabs>
          <w:tab w:val="num" w:pos="1134"/>
        </w:tabs>
        <w:ind w:firstLine="403"/>
        <w:jc w:val="center"/>
        <w:outlineLvl w:val="2"/>
        <w:rPr>
          <w:b/>
        </w:rPr>
      </w:pPr>
      <w:bookmarkStart w:id="294" w:name="_Toc369092726"/>
      <w:bookmarkStart w:id="295" w:name="_Toc399504274"/>
      <w:bookmarkStart w:id="296" w:name="_Toc368934362"/>
      <w:bookmarkStart w:id="297" w:name="_Toc307936287"/>
      <w:r w:rsidRPr="004B5FA9">
        <w:rPr>
          <w:b/>
        </w:rPr>
        <w:t>Банковская гарантия обеспечения исполнения обязательств</w:t>
      </w:r>
      <w:bookmarkEnd w:id="294"/>
      <w:bookmarkEnd w:id="295"/>
      <w:r w:rsidRPr="004B5FA9">
        <w:rPr>
          <w:b/>
        </w:rPr>
        <w:t xml:space="preserve"> </w:t>
      </w:r>
      <w:bookmarkStart w:id="298" w:name="_Toc369092727"/>
      <w:bookmarkStart w:id="299" w:name="_Toc399504275"/>
      <w:r w:rsidRPr="004B5FA9">
        <w:rPr>
          <w:b/>
        </w:rPr>
        <w:t xml:space="preserve">участника </w:t>
      </w:r>
      <w:bookmarkEnd w:id="296"/>
      <w:bookmarkEnd w:id="298"/>
      <w:bookmarkEnd w:id="299"/>
      <w:r w:rsidRPr="004B5FA9">
        <w:rPr>
          <w:b/>
        </w:rPr>
        <w:t>закупки [</w:t>
      </w:r>
      <w:r w:rsidRPr="004B5FA9">
        <w:rPr>
          <w:b/>
          <w:i/>
          <w:shd w:val="clear" w:color="auto" w:fill="FFFF99"/>
        </w:rPr>
        <w:t>указывается способ закупки</w:t>
      </w:r>
      <w:r w:rsidRPr="004B5FA9">
        <w:rPr>
          <w:b/>
        </w:rPr>
        <w:t xml:space="preserve">] </w:t>
      </w:r>
      <w:bookmarkEnd w:id="297"/>
    </w:p>
    <w:p w14:paraId="3AEF6B5B" w14:textId="77777777" w:rsidR="008C03FA" w:rsidRPr="004B5FA9" w:rsidRDefault="008C03FA" w:rsidP="008C03FA">
      <w:pPr>
        <w:rPr>
          <w:bCs w:val="0"/>
        </w:rPr>
      </w:pPr>
    </w:p>
    <w:p w14:paraId="0DF66052" w14:textId="77777777" w:rsidR="008C03FA" w:rsidRPr="004B5FA9" w:rsidRDefault="008C03FA" w:rsidP="008C03FA">
      <w:pPr>
        <w:tabs>
          <w:tab w:val="left" w:pos="1080"/>
        </w:tabs>
        <w:ind w:firstLine="540"/>
        <w:jc w:val="center"/>
        <w:rPr>
          <w:b/>
        </w:rPr>
      </w:pPr>
      <w:r w:rsidRPr="004B5FA9">
        <w:rPr>
          <w:b/>
        </w:rPr>
        <w:t>Бланк банка</w:t>
      </w:r>
    </w:p>
    <w:p w14:paraId="3FD9F099" w14:textId="77777777" w:rsidR="008C03FA" w:rsidRPr="004B5FA9" w:rsidRDefault="008C03FA" w:rsidP="008C03FA">
      <w:pPr>
        <w:tabs>
          <w:tab w:val="left" w:pos="1080"/>
        </w:tabs>
        <w:ind w:firstLine="540"/>
        <w:jc w:val="right"/>
        <w:rPr>
          <w:b/>
        </w:rPr>
      </w:pP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rPr>
          <w:b/>
        </w:rPr>
        <w:t>КОМУ: ________________</w:t>
      </w:r>
    </w:p>
    <w:p w14:paraId="26EFEA03" w14:textId="77777777" w:rsidR="008C03FA" w:rsidRPr="004B5FA9" w:rsidRDefault="008C03FA" w:rsidP="008C03FA">
      <w:pPr>
        <w:tabs>
          <w:tab w:val="left" w:pos="1080"/>
        </w:tabs>
        <w:ind w:firstLine="540"/>
        <w:jc w:val="right"/>
        <w:rPr>
          <w:b/>
        </w:rPr>
      </w:pPr>
      <w:r w:rsidRPr="004B5FA9">
        <w:rPr>
          <w:b/>
        </w:rPr>
        <w:t>[</w:t>
      </w:r>
      <w:r w:rsidRPr="004B5FA9">
        <w:rPr>
          <w:rStyle w:val="FTN-"/>
        </w:rPr>
        <w:t>указывается Организатор</w:t>
      </w:r>
      <w:r w:rsidRPr="004B5FA9">
        <w:rPr>
          <w:b/>
        </w:rPr>
        <w:t>]</w:t>
      </w:r>
    </w:p>
    <w:p w14:paraId="5CF1330E" w14:textId="77777777" w:rsidR="008C03FA" w:rsidRPr="004B5FA9" w:rsidRDefault="008C03FA" w:rsidP="008C03FA">
      <w:pPr>
        <w:tabs>
          <w:tab w:val="left" w:pos="1080"/>
        </w:tabs>
        <w:ind w:firstLine="540"/>
      </w:pPr>
    </w:p>
    <w:p w14:paraId="2C40823E" w14:textId="77777777" w:rsidR="008C03FA" w:rsidRPr="004B5FA9" w:rsidRDefault="008C03FA" w:rsidP="008C03FA">
      <w:pPr>
        <w:tabs>
          <w:tab w:val="left" w:pos="1080"/>
        </w:tabs>
        <w:ind w:firstLine="540"/>
      </w:pPr>
      <w:proofErr w:type="gramStart"/>
      <w:r w:rsidRPr="004B5FA9">
        <w:t xml:space="preserve">Мы информированы о том, что ________________________ (Адрес места нахождения:___________), именуемое в дальнейшем «Принципал», намерен участвовать в </w:t>
      </w:r>
      <w:r w:rsidRPr="004B5FA9">
        <w:rPr>
          <w:lang w:eastAsia="x-none"/>
        </w:rPr>
        <w:t>[</w:t>
      </w:r>
      <w:r w:rsidRPr="004B5FA9">
        <w:rPr>
          <w:rStyle w:val="FTN-"/>
        </w:rPr>
        <w:t>указывается способ закупки</w:t>
      </w:r>
      <w:r w:rsidRPr="004B5FA9">
        <w:rPr>
          <w:lang w:eastAsia="x-none"/>
        </w:rPr>
        <w:t xml:space="preserve">] </w:t>
      </w:r>
      <w:r w:rsidRPr="004B5FA9">
        <w:t>на ___________________________________ (предмет закупки), проводимом Открытым акционерным обществом «____ » (либо агентом по его поручению) (Адрес места нахождения: ), именуемым в дальнейшем «Бенефициар».</w:t>
      </w:r>
      <w:proofErr w:type="gramEnd"/>
      <w:r w:rsidRPr="004B5FA9">
        <w:t xml:space="preserve"> В соответствии с условиями Закупочной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14:paraId="41D15C6A" w14:textId="77777777" w:rsidR="008C03FA" w:rsidRPr="004B5FA9" w:rsidRDefault="008C03FA" w:rsidP="008C03FA">
      <w:pPr>
        <w:tabs>
          <w:tab w:val="left" w:pos="1080"/>
        </w:tabs>
        <w:ind w:firstLine="540"/>
      </w:pPr>
      <w:r w:rsidRPr="004B5FA9">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(сумма цифрами и прописью), в случае:</w:t>
      </w:r>
    </w:p>
    <w:p w14:paraId="17D32AD2" w14:textId="77777777" w:rsidR="008C03FA" w:rsidRPr="004B5FA9" w:rsidRDefault="008C03FA" w:rsidP="00ED4832">
      <w:pPr>
        <w:numPr>
          <w:ilvl w:val="0"/>
          <w:numId w:val="42"/>
        </w:numPr>
        <w:tabs>
          <w:tab w:val="left" w:pos="1080"/>
        </w:tabs>
        <w:suppressAutoHyphens w:val="0"/>
        <w:spacing w:line="240" w:lineRule="auto"/>
      </w:pPr>
      <w:r w:rsidRPr="004B5FA9">
        <w:t>изменения или отзыва Принципалом заявки в течение срока ее действия после истечения срока окончания подачи заявок;</w:t>
      </w:r>
    </w:p>
    <w:p w14:paraId="1B1E8BBD" w14:textId="77777777" w:rsidR="008C03FA" w:rsidRPr="004B5FA9" w:rsidRDefault="008C03FA" w:rsidP="00ED4832">
      <w:pPr>
        <w:numPr>
          <w:ilvl w:val="0"/>
          <w:numId w:val="42"/>
        </w:numPr>
        <w:tabs>
          <w:tab w:val="left" w:pos="1080"/>
        </w:tabs>
        <w:suppressAutoHyphens w:val="0"/>
        <w:spacing w:line="240" w:lineRule="auto"/>
      </w:pPr>
      <w:r w:rsidRPr="004B5FA9">
        <w:t>представления Принципалом заведомо ложных сведений или намеренного искажения информации или документов, приведенных в составе заявки;</w:t>
      </w:r>
    </w:p>
    <w:p w14:paraId="7DE39624" w14:textId="77777777" w:rsidR="008C03FA" w:rsidRPr="004B5FA9" w:rsidRDefault="008C03FA" w:rsidP="00ED4832">
      <w:pPr>
        <w:numPr>
          <w:ilvl w:val="0"/>
          <w:numId w:val="42"/>
        </w:numPr>
        <w:tabs>
          <w:tab w:val="left" w:pos="1080"/>
        </w:tabs>
        <w:suppressAutoHyphens w:val="0"/>
        <w:spacing w:line="240" w:lineRule="auto"/>
      </w:pPr>
      <w:proofErr w:type="gramStart"/>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подписать протокол о результатах [</w:t>
      </w:r>
      <w:r w:rsidRPr="004B5FA9">
        <w:rPr>
          <w:rStyle w:val="FTN-"/>
        </w:rPr>
        <w:t>указывается: конкурса или аукциона</w:t>
      </w:r>
      <w:r w:rsidRPr="004B5FA9">
        <w:t>] в порядке, предусмотренном в документации [</w:t>
      </w:r>
      <w:r w:rsidRPr="004B5FA9">
        <w:rPr>
          <w:rStyle w:val="FTN-"/>
        </w:rPr>
        <w:t>формулировка используется при проведении торгов: конкурса или аукциона.</w:t>
      </w:r>
      <w:proofErr w:type="gramEnd"/>
      <w:r w:rsidRPr="004B5FA9">
        <w:rPr>
          <w:rStyle w:val="FTN-"/>
        </w:rPr>
        <w:t xml:space="preserve"> </w:t>
      </w:r>
      <w:proofErr w:type="gramStart"/>
      <w:r w:rsidRPr="004B5FA9">
        <w:rPr>
          <w:rStyle w:val="FTN-"/>
        </w:rPr>
        <w:t>При применении иного способа закупки пункт подлежит удалению</w:t>
      </w:r>
      <w:r w:rsidRPr="004B5FA9">
        <w:t>];</w:t>
      </w:r>
      <w:proofErr w:type="gramEnd"/>
    </w:p>
    <w:p w14:paraId="1F03E408" w14:textId="77777777" w:rsidR="008C03FA" w:rsidRPr="004B5FA9" w:rsidRDefault="008C03FA" w:rsidP="00ED4832">
      <w:pPr>
        <w:numPr>
          <w:ilvl w:val="0"/>
          <w:numId w:val="42"/>
        </w:numPr>
        <w:tabs>
          <w:tab w:val="left" w:pos="1080"/>
        </w:tabs>
        <w:suppressAutoHyphens w:val="0"/>
        <w:spacing w:line="240" w:lineRule="auto"/>
      </w:pPr>
      <w:proofErr w:type="gramStart"/>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заключить Договор в порядке, установленном настоящей документацией [</w:t>
      </w:r>
      <w:r w:rsidRPr="004B5FA9">
        <w:rPr>
          <w:rStyle w:val="FTN-"/>
        </w:rPr>
        <w:t>формулировка используется при проведении торгов: конкурса или аукциона.</w:t>
      </w:r>
      <w:proofErr w:type="gramEnd"/>
      <w:r w:rsidRPr="004B5FA9">
        <w:rPr>
          <w:rStyle w:val="FTN-"/>
        </w:rPr>
        <w:t xml:space="preserve"> </w:t>
      </w:r>
      <w:proofErr w:type="gramStart"/>
      <w:r w:rsidRPr="004B5FA9">
        <w:rPr>
          <w:rStyle w:val="FTN-"/>
        </w:rPr>
        <w:t>При применении иного способа закупки пункт подлежит удалению</w:t>
      </w:r>
      <w:r w:rsidRPr="004B5FA9">
        <w:t>];</w:t>
      </w:r>
      <w:proofErr w:type="gramEnd"/>
    </w:p>
    <w:p w14:paraId="734FD19B" w14:textId="77777777" w:rsidR="008C03FA" w:rsidRPr="004B5FA9" w:rsidRDefault="008C03FA" w:rsidP="00ED4832">
      <w:pPr>
        <w:widowControl w:val="0"/>
        <w:numPr>
          <w:ilvl w:val="0"/>
          <w:numId w:val="42"/>
        </w:numPr>
        <w:tabs>
          <w:tab w:val="left" w:pos="1080"/>
          <w:tab w:val="left" w:pos="9180"/>
        </w:tabs>
        <w:suppressAutoHyphens w:val="0"/>
        <w:spacing w:line="240" w:lineRule="auto"/>
      </w:pPr>
      <w:r w:rsidRPr="004B5FA9">
        <w:t>отказа Принципала в случае признания его единственным Участником, чья Заявка признана наилучшей, заключить Договор в порядке, установленном настоящей Документацией [</w:t>
      </w:r>
      <w:r w:rsidRPr="004B5FA9">
        <w:rPr>
          <w:rStyle w:val="FTN-"/>
        </w:rPr>
        <w:t>пункт указывается при условии проведения закупки способом, отличным от торгов</w:t>
      </w:r>
      <w:r w:rsidRPr="004B5FA9">
        <w:t>];</w:t>
      </w:r>
    </w:p>
    <w:p w14:paraId="58292B2E" w14:textId="77777777" w:rsidR="008C03FA" w:rsidRPr="004B5FA9" w:rsidRDefault="008C03FA" w:rsidP="00ED4832">
      <w:pPr>
        <w:widowControl w:val="0"/>
        <w:numPr>
          <w:ilvl w:val="0"/>
          <w:numId w:val="42"/>
        </w:numPr>
        <w:tabs>
          <w:tab w:val="left" w:pos="1080"/>
          <w:tab w:val="left" w:pos="9180"/>
        </w:tabs>
        <w:suppressAutoHyphens w:val="0"/>
        <w:spacing w:line="240" w:lineRule="auto"/>
      </w:pPr>
      <w:r w:rsidRPr="004B5FA9">
        <w:t xml:space="preserve">отказа Принципала в случае признания Принципала победителем или Принципала в случае признания его единственным Участником предоставить финансовое обеспечение по Договору, </w:t>
      </w:r>
      <w:r w:rsidRPr="004B5FA9">
        <w:rPr>
          <w:highlight w:val="yellow"/>
        </w:rPr>
        <w:t>в случае данного требования</w:t>
      </w:r>
      <w:r w:rsidRPr="004B5FA9">
        <w:t>;</w:t>
      </w:r>
    </w:p>
    <w:p w14:paraId="3E6A77ED" w14:textId="77777777" w:rsidR="008C03FA" w:rsidRPr="004B5FA9" w:rsidRDefault="008C03FA" w:rsidP="008C03FA">
      <w:pPr>
        <w:tabs>
          <w:tab w:val="left" w:pos="142"/>
        </w:tabs>
        <w:ind w:left="142" w:firstLine="425"/>
      </w:pPr>
      <w:r w:rsidRPr="004B5FA9">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15878E60" w14:textId="77777777" w:rsidR="008C03FA" w:rsidRPr="004B5FA9" w:rsidRDefault="008C03FA" w:rsidP="008C03FA">
      <w:pPr>
        <w:tabs>
          <w:tab w:val="left" w:pos="1080"/>
        </w:tabs>
        <w:ind w:firstLine="540"/>
      </w:pPr>
      <w:r w:rsidRPr="004B5FA9">
        <w:t>Предел обязательств Гаранта по настоящей Гарантии ограничен суммой _____________ (сумма цифрами и прописью).</w:t>
      </w:r>
    </w:p>
    <w:p w14:paraId="0C6DB319" w14:textId="77777777" w:rsidR="008C03FA" w:rsidRPr="004B5FA9" w:rsidRDefault="008C03FA" w:rsidP="008C03FA">
      <w:pPr>
        <w:tabs>
          <w:tab w:val="left" w:pos="1080"/>
        </w:tabs>
        <w:ind w:firstLine="540"/>
      </w:pPr>
      <w:r w:rsidRPr="004B5FA9">
        <w:t>Требование по настоящей Гарантии должно быть направлено Бенефициаром по адресу: ________________________________.</w:t>
      </w:r>
    </w:p>
    <w:p w14:paraId="677C7EBA" w14:textId="77777777" w:rsidR="008C03FA" w:rsidRPr="004B5FA9" w:rsidRDefault="008C03FA" w:rsidP="008C03FA">
      <w:pPr>
        <w:tabs>
          <w:tab w:val="left" w:pos="1080"/>
        </w:tabs>
        <w:ind w:firstLine="540"/>
      </w:pPr>
      <w:r w:rsidRPr="004B5FA9">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14:paraId="2E168BB3" w14:textId="77777777" w:rsidR="008C03FA" w:rsidRPr="004B5FA9" w:rsidRDefault="008C03FA" w:rsidP="008C03FA">
      <w:pPr>
        <w:tabs>
          <w:tab w:val="left" w:pos="1080"/>
        </w:tabs>
        <w:ind w:firstLine="540"/>
      </w:pPr>
      <w:r w:rsidRPr="004B5FA9">
        <w:t xml:space="preserve">Настоящая Гарантия вступает в силу </w:t>
      </w:r>
      <w:proofErr w:type="gramStart"/>
      <w:r w:rsidRPr="004B5FA9">
        <w:t>с даты вскрытия</w:t>
      </w:r>
      <w:proofErr w:type="gramEnd"/>
      <w:r w:rsidRPr="004B5FA9">
        <w:t xml:space="preserve"> зарегистрированных конвертов с заявками конкурсной комиссией и остается в силе до «____»_________20__, и любой связанный с этим запрос должен быть направлен Гаранту не позднее вышеуказанной даты.</w:t>
      </w:r>
    </w:p>
    <w:p w14:paraId="31FA1B9C" w14:textId="77777777" w:rsidR="008C03FA" w:rsidRPr="004B5FA9" w:rsidRDefault="008C03FA" w:rsidP="008C03FA">
      <w:pPr>
        <w:tabs>
          <w:tab w:val="left" w:pos="1080"/>
        </w:tabs>
        <w:ind w:firstLine="540"/>
      </w:pPr>
      <w:r w:rsidRPr="004B5FA9">
        <w:t xml:space="preserve">Настоящая Гарантия подчиняется и регулируется в соответствии с законодательством Российской Федерации. </w:t>
      </w:r>
    </w:p>
    <w:p w14:paraId="6301F162" w14:textId="77777777" w:rsidR="008C03FA" w:rsidRPr="004B5FA9" w:rsidRDefault="008C03FA" w:rsidP="008C03FA">
      <w:pPr>
        <w:tabs>
          <w:tab w:val="left" w:pos="1080"/>
        </w:tabs>
        <w:ind w:firstLine="540"/>
      </w:pPr>
      <w:r w:rsidRPr="004B5FA9">
        <w:t>Все споры, возникающие в связи с действительностью, толкованием или исполнением настоящей Гарантии, подлежат рассмотрению в Арбитражном суде (территориальная принадлежность).</w:t>
      </w:r>
    </w:p>
    <w:p w14:paraId="5C9621E7" w14:textId="77777777" w:rsidR="008C03FA" w:rsidRPr="004B5FA9" w:rsidRDefault="008C03FA" w:rsidP="008C03FA">
      <w:pPr>
        <w:tabs>
          <w:tab w:val="left" w:pos="1080"/>
        </w:tabs>
        <w:ind w:firstLine="540"/>
      </w:pPr>
    </w:p>
    <w:p w14:paraId="069F8AF1" w14:textId="77777777" w:rsidR="008C03FA" w:rsidRPr="004B5FA9" w:rsidRDefault="008C03FA" w:rsidP="008C03FA">
      <w:pPr>
        <w:tabs>
          <w:tab w:val="left" w:pos="1080"/>
        </w:tabs>
        <w:ind w:firstLine="540"/>
      </w:pPr>
    </w:p>
    <w:p w14:paraId="31A1E1DF" w14:textId="77777777" w:rsidR="008C03FA" w:rsidRPr="004B5FA9" w:rsidRDefault="008C03FA" w:rsidP="008C03FA">
      <w:pPr>
        <w:tabs>
          <w:tab w:val="left" w:pos="1080"/>
        </w:tabs>
        <w:ind w:firstLine="540"/>
      </w:pPr>
      <w:r w:rsidRPr="004B5FA9">
        <w:t>Подписи уполномоченных лиц</w:t>
      </w:r>
    </w:p>
    <w:p w14:paraId="2A62E2D5" w14:textId="77777777" w:rsidR="008C03FA" w:rsidRPr="004B5FA9" w:rsidRDefault="008C03FA" w:rsidP="008C03FA">
      <w:pPr>
        <w:tabs>
          <w:tab w:val="left" w:pos="1080"/>
        </w:tabs>
        <w:ind w:firstLine="540"/>
      </w:pPr>
      <w:r w:rsidRPr="004B5FA9">
        <w:t>(печать банка)</w:t>
      </w:r>
    </w:p>
    <w:p w14:paraId="2EA4CF69" w14:textId="77777777" w:rsidR="008C03FA" w:rsidRPr="004B5FA9" w:rsidRDefault="008C03FA" w:rsidP="008C03FA">
      <w:pPr>
        <w:tabs>
          <w:tab w:val="left" w:pos="1080"/>
        </w:tabs>
        <w:ind w:firstLine="540"/>
      </w:pPr>
    </w:p>
    <w:p w14:paraId="03B5B44F" w14:textId="77777777" w:rsidR="008C03FA" w:rsidRPr="004B5FA9" w:rsidRDefault="008C03FA" w:rsidP="008C03FA">
      <w:pPr>
        <w:pStyle w:val="a2"/>
        <w:widowControl w:val="0"/>
        <w:numPr>
          <w:ilvl w:val="0"/>
          <w:numId w:val="0"/>
        </w:numPr>
        <w:tabs>
          <w:tab w:val="left" w:pos="1080"/>
        </w:tabs>
        <w:spacing w:line="240" w:lineRule="auto"/>
        <w:ind w:left="709"/>
        <w:rPr>
          <w:bCs w:val="0"/>
          <w:iCs/>
        </w:rPr>
      </w:pPr>
    </w:p>
    <w:p w14:paraId="6CD2E0E9" w14:textId="77777777" w:rsidR="008C03FA" w:rsidRPr="004B5FA9" w:rsidRDefault="008C03FA" w:rsidP="008C03FA">
      <w:pPr>
        <w:pStyle w:val="a2"/>
        <w:widowControl w:val="0"/>
        <w:numPr>
          <w:ilvl w:val="0"/>
          <w:numId w:val="0"/>
        </w:numPr>
        <w:tabs>
          <w:tab w:val="left" w:pos="1080"/>
        </w:tabs>
        <w:spacing w:line="240" w:lineRule="auto"/>
        <w:ind w:left="709"/>
        <w:rPr>
          <w:bCs w:val="0"/>
          <w:iCs/>
        </w:rPr>
      </w:pPr>
    </w:p>
    <w:p w14:paraId="710B3CE8" w14:textId="77777777" w:rsidR="008C03FA" w:rsidRPr="004B5FA9" w:rsidRDefault="008C03FA" w:rsidP="008C03FA">
      <w:pPr>
        <w:pStyle w:val="a2"/>
        <w:widowControl w:val="0"/>
        <w:numPr>
          <w:ilvl w:val="2"/>
          <w:numId w:val="6"/>
        </w:numPr>
        <w:tabs>
          <w:tab w:val="clear" w:pos="1134"/>
          <w:tab w:val="left" w:pos="1080"/>
        </w:tabs>
        <w:suppressAutoHyphens w:val="0"/>
        <w:spacing w:line="240" w:lineRule="auto"/>
        <w:ind w:left="0" w:firstLine="709"/>
        <w:rPr>
          <w:bCs w:val="0"/>
          <w:iCs/>
        </w:rPr>
      </w:pPr>
      <w:r w:rsidRPr="004B5FA9">
        <w:rPr>
          <w:b/>
        </w:rPr>
        <w:t>Примечание:</w:t>
      </w:r>
      <w:r w:rsidRPr="004B5FA9">
        <w:t xml:space="preserve"> при изменении ОРД ОАО «-------», регулирующих вопросы обеспечения исполнения обязательств, указанная форма подлежит корректировке.</w:t>
      </w:r>
    </w:p>
    <w:p w14:paraId="46FDB029" w14:textId="77777777" w:rsidR="002A485E" w:rsidRPr="00CE72BD" w:rsidRDefault="002A485E" w:rsidP="00C616B3">
      <w:pPr>
        <w:pStyle w:val="7-"/>
        <w:numPr>
          <w:ilvl w:val="0"/>
          <w:numId w:val="0"/>
        </w:numPr>
        <w:ind w:left="288"/>
        <w:jc w:val="both"/>
        <w:rPr>
          <w:sz w:val="20"/>
        </w:rPr>
      </w:pPr>
    </w:p>
    <w:sectPr w:rsidR="002A485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FCBFB2D"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C7D6C" w14:textId="77777777" w:rsidR="00A26924" w:rsidRDefault="00A26924">
      <w:pPr>
        <w:spacing w:line="240" w:lineRule="auto"/>
      </w:pPr>
      <w:r>
        <w:separator/>
      </w:r>
    </w:p>
  </w:endnote>
  <w:endnote w:type="continuationSeparator" w:id="0">
    <w:p w14:paraId="1EE7847C" w14:textId="77777777" w:rsidR="00A26924" w:rsidRDefault="00A26924">
      <w:pPr>
        <w:spacing w:line="240" w:lineRule="auto"/>
      </w:pPr>
      <w:r>
        <w:continuationSeparator/>
      </w:r>
    </w:p>
  </w:endnote>
  <w:endnote w:type="continuationNotice" w:id="1">
    <w:p w14:paraId="4790C508" w14:textId="77777777" w:rsidR="00A26924" w:rsidRDefault="00A269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F311A" w:rsidRDefault="008F31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8F311A" w:rsidRPr="00FA0376" w:rsidRDefault="008F311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6381F">
      <w:rPr>
        <w:noProof/>
        <w:sz w:val="16"/>
        <w:szCs w:val="16"/>
        <w:lang w:eastAsia="ru-RU"/>
      </w:rPr>
      <w:t>5</w:t>
    </w:r>
    <w:r w:rsidRPr="00FA0376">
      <w:rPr>
        <w:sz w:val="16"/>
        <w:szCs w:val="16"/>
        <w:lang w:eastAsia="ru-RU"/>
      </w:rPr>
      <w:fldChar w:fldCharType="end"/>
    </w:r>
  </w:p>
  <w:p w14:paraId="3B08FB40" w14:textId="5830CA69" w:rsidR="008F311A" w:rsidRPr="00042962" w:rsidRDefault="008F311A" w:rsidP="008F31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42962" w:rsidRPr="00042962">
      <w:rPr>
        <w:sz w:val="18"/>
        <w:szCs w:val="18"/>
      </w:rPr>
      <w:t>право заключения договора поставки офисной мебели для нужд Исполнительного аппарата ПАО «МРСК Юга», филиалов ПАО «МРСК Юга» - «Астраханьэнерго», «Волгоградэнерго», «Калмэнерго», «Ростовэнерго», «Кубаньэнерго»</w:t>
    </w:r>
  </w:p>
  <w:p w14:paraId="629B92FA" w14:textId="77777777" w:rsidR="008F311A" w:rsidRPr="008B416A" w:rsidRDefault="008F311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F311A" w:rsidRDefault="008F31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F311A" w:rsidRDefault="008F311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F311A" w:rsidRDefault="008F311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F311A" w:rsidRPr="00C107B8" w:rsidRDefault="008F311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F311A" w:rsidRDefault="008F311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F311A" w:rsidRPr="00C107B8" w:rsidRDefault="008F311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C61C7" w14:textId="77777777" w:rsidR="00A26924" w:rsidRDefault="00A26924">
      <w:pPr>
        <w:spacing w:line="240" w:lineRule="auto"/>
      </w:pPr>
      <w:r>
        <w:separator/>
      </w:r>
    </w:p>
  </w:footnote>
  <w:footnote w:type="continuationSeparator" w:id="0">
    <w:p w14:paraId="7758F17A" w14:textId="77777777" w:rsidR="00A26924" w:rsidRDefault="00A26924">
      <w:pPr>
        <w:spacing w:line="240" w:lineRule="auto"/>
      </w:pPr>
      <w:r>
        <w:continuationSeparator/>
      </w:r>
    </w:p>
  </w:footnote>
  <w:footnote w:type="continuationNotice" w:id="1">
    <w:p w14:paraId="481B70F3" w14:textId="77777777" w:rsidR="00A26924" w:rsidRDefault="00A2692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F311A" w:rsidRDefault="008F31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F311A" w:rsidRDefault="008F311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F311A" w:rsidRDefault="008F311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F311A" w:rsidRDefault="008F31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F311A" w:rsidRDefault="008F311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F311A" w:rsidRDefault="008F311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F311A" w:rsidRDefault="008F311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F311A" w:rsidRDefault="008F311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F311A" w:rsidRDefault="008F311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F311A" w:rsidRDefault="008F311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1AF84157"/>
    <w:multiLevelType w:val="hybridMultilevel"/>
    <w:tmpl w:val="4066EDD0"/>
    <w:lvl w:ilvl="0" w:tplc="04190011">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76">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7">
    <w:nsid w:val="1DAC7865"/>
    <w:multiLevelType w:val="hybridMultilevel"/>
    <w:tmpl w:val="6EA63046"/>
    <w:lvl w:ilvl="0" w:tplc="3DE6036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2">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3">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4">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1">
    <w:nsid w:val="478A395C"/>
    <w:multiLevelType w:val="multilevel"/>
    <w:tmpl w:val="043CC7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94">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nsid w:val="58103000"/>
    <w:multiLevelType w:val="hybridMultilevel"/>
    <w:tmpl w:val="7C96E398"/>
    <w:lvl w:ilvl="0" w:tplc="DF926172">
      <w:start w:val="1"/>
      <w:numFmt w:val="bullet"/>
      <w:lvlText w:val=""/>
      <w:lvlJc w:val="left"/>
      <w:pPr>
        <w:tabs>
          <w:tab w:val="num" w:pos="1276"/>
        </w:tabs>
        <w:ind w:left="142"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9">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1">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4">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5">
    <w:nsid w:val="755F7DCF"/>
    <w:multiLevelType w:val="multilevel"/>
    <w:tmpl w:val="87A68FC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89"/>
  </w:num>
  <w:num w:numId="8">
    <w:abstractNumId w:val="78"/>
  </w:num>
  <w:num w:numId="9">
    <w:abstractNumId w:val="106"/>
  </w:num>
  <w:num w:numId="10">
    <w:abstractNumId w:val="103"/>
  </w:num>
  <w:num w:numId="11">
    <w:abstractNumId w:val="94"/>
  </w:num>
  <w:num w:numId="12">
    <w:abstractNumId w:val="82"/>
  </w:num>
  <w:num w:numId="13">
    <w:abstractNumId w:val="83"/>
  </w:num>
  <w:num w:numId="14">
    <w:abstractNumId w:val="90"/>
  </w:num>
  <w:num w:numId="15">
    <w:abstractNumId w:val="87"/>
  </w:num>
  <w:num w:numId="16">
    <w:abstractNumId w:val="96"/>
  </w:num>
  <w:num w:numId="17">
    <w:abstractNumId w:val="81"/>
  </w:num>
  <w:num w:numId="18">
    <w:abstractNumId w:val="100"/>
  </w:num>
  <w:num w:numId="19">
    <w:abstractNumId w:val="99"/>
  </w:num>
  <w:num w:numId="20">
    <w:abstractNumId w:val="86"/>
  </w:num>
  <w:num w:numId="21">
    <w:abstractNumId w:val="72"/>
  </w:num>
  <w:num w:numId="22">
    <w:abstractNumId w:val="79"/>
  </w:num>
  <w:num w:numId="23">
    <w:abstractNumId w:val="104"/>
  </w:num>
  <w:num w:numId="24">
    <w:abstractNumId w:val="71"/>
  </w:num>
  <w:num w:numId="25">
    <w:abstractNumId w:val="69"/>
  </w:num>
  <w:num w:numId="26">
    <w:abstractNumId w:val="92"/>
  </w:num>
  <w:num w:numId="27">
    <w:abstractNumId w:val="101"/>
  </w:num>
  <w:num w:numId="28">
    <w:abstractNumId w:val="84"/>
  </w:num>
  <w:num w:numId="29">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0">
    <w:abstractNumId w:val="88"/>
  </w:num>
  <w:num w:numId="31">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3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8"/>
  </w:num>
  <w:num w:numId="3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6"/>
  </w:num>
  <w:num w:numId="38">
    <w:abstractNumId w:val="10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0"/>
  </w:num>
  <w:num w:numId="41">
    <w:abstractNumId w:val="73"/>
  </w:num>
  <w:num w:numId="42">
    <w:abstractNumId w:val="95"/>
  </w:num>
  <w:num w:numId="43">
    <w:abstractNumId w:val="91"/>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5"/>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2962"/>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381F"/>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0E6"/>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3EA"/>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4A5"/>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4F7B"/>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6618"/>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06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357C"/>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2253"/>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3FA"/>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11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6924"/>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D694D"/>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16B3"/>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503E"/>
    <w:rsid w:val="00DF639D"/>
    <w:rsid w:val="00E03690"/>
    <w:rsid w:val="00E0665F"/>
    <w:rsid w:val="00E1124E"/>
    <w:rsid w:val="00E11A58"/>
    <w:rsid w:val="00E1357C"/>
    <w:rsid w:val="00E13963"/>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4832"/>
    <w:rsid w:val="00ED5148"/>
    <w:rsid w:val="00ED5414"/>
    <w:rsid w:val="00ED5D25"/>
    <w:rsid w:val="00ED6E97"/>
    <w:rsid w:val="00ED79D9"/>
    <w:rsid w:val="00EE0539"/>
    <w:rsid w:val="00EE17F9"/>
    <w:rsid w:val="00EE215C"/>
    <w:rsid w:val="00EE2EFB"/>
    <w:rsid w:val="00EE4E16"/>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30BF"/>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heading 2"/>
    <w:basedOn w:val="a4"/>
    <w:next w:val="a4"/>
    <w:link w:val="2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link w:val="1f2"/>
    <w:rsid w:val="00AD3EBC"/>
  </w:style>
  <w:style w:type="paragraph" w:customStyle="1" w:styleId="a1">
    <w:name w:val="Подподпункт"/>
    <w:basedOn w:val="aff9"/>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b">
    <w:name w:val="Текст примечания1"/>
    <w:basedOn w:val="a4"/>
    <w:rsid w:val="00AD3EBC"/>
    <w:rPr>
      <w:sz w:val="20"/>
    </w:rPr>
  </w:style>
  <w:style w:type="paragraph" w:styleId="affff">
    <w:name w:val="annotation subject"/>
    <w:basedOn w:val="1fb"/>
    <w:next w:val="1fb"/>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9"/>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 w:type="character" w:customStyle="1" w:styleId="1f2">
    <w:name w:val="Подпункт Знак1"/>
    <w:link w:val="aff9"/>
    <w:rsid w:val="00564F7B"/>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heading 2"/>
    <w:basedOn w:val="a4"/>
    <w:next w:val="a4"/>
    <w:link w:val="2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link w:val="1f2"/>
    <w:rsid w:val="00AD3EBC"/>
  </w:style>
  <w:style w:type="paragraph" w:customStyle="1" w:styleId="a1">
    <w:name w:val="Подподпункт"/>
    <w:basedOn w:val="aff9"/>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b">
    <w:name w:val="Текст примечания1"/>
    <w:basedOn w:val="a4"/>
    <w:rsid w:val="00AD3EBC"/>
    <w:rPr>
      <w:sz w:val="20"/>
    </w:rPr>
  </w:style>
  <w:style w:type="paragraph" w:styleId="affff">
    <w:name w:val="annotation subject"/>
    <w:basedOn w:val="1fb"/>
    <w:next w:val="1fb"/>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9"/>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 w:type="character" w:customStyle="1" w:styleId="1f2">
    <w:name w:val="Подпункт Знак1"/>
    <w:link w:val="aff9"/>
    <w:rsid w:val="00564F7B"/>
    <w:rPr>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C804F-FEB4-446E-842C-157B73F9B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55</Pages>
  <Words>18681</Words>
  <Characters>106488</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124920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77</cp:revision>
  <cp:lastPrinted>2016-11-08T08:47:00Z</cp:lastPrinted>
  <dcterms:created xsi:type="dcterms:W3CDTF">2016-07-15T04:13:00Z</dcterms:created>
  <dcterms:modified xsi:type="dcterms:W3CDTF">2016-11-29T11:01:00Z</dcterms:modified>
</cp:coreProperties>
</file>